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BB06ED4" w14:textId="17DC3E85" w:rsidR="00E37969" w:rsidRPr="00A17BFF" w:rsidRDefault="00CA73A0" w:rsidP="004105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4"/>
        <w:gridCol w:w="4568"/>
        <w:gridCol w:w="3210"/>
      </w:tblGrid>
      <w:tr w:rsidR="005D6DB2" w14:paraId="250D8C02" w14:textId="77777777" w:rsidTr="004105D4">
        <w:tc>
          <w:tcPr>
            <w:tcW w:w="7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77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0FB25D14" w:rsidR="005C29FF" w:rsidRDefault="00891006" w:rsidP="005C29FF">
            <w:r w:rsidRPr="00891006">
              <w:rPr>
                <w:rFonts w:ascii="Arial" w:hAnsi="Arial" w:cs="Arial"/>
                <w:color w:val="000000"/>
                <w:position w:val="-2"/>
                <w:sz w:val="18"/>
                <w:szCs w:val="18"/>
              </w:rPr>
              <w:t>Tehnična in kadrovska usposobljenost (s prilogami za izkaz ustrezno</w:t>
            </w:r>
            <w:r>
              <w:rPr>
                <w:rFonts w:ascii="Arial" w:hAnsi="Arial" w:cs="Arial"/>
                <w:color w:val="000000"/>
                <w:position w:val="-2"/>
                <w:sz w:val="18"/>
                <w:szCs w:val="18"/>
              </w:rPr>
              <w:t>s</w:t>
            </w:r>
            <w:r w:rsidRPr="00891006">
              <w:rPr>
                <w:rFonts w:ascii="Arial" w:hAnsi="Arial" w:cs="Arial"/>
                <w:color w:val="000000"/>
                <w:position w:val="-2"/>
                <w:sz w:val="18"/>
                <w:szCs w:val="18"/>
              </w:rPr>
              <w:t>ti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F11E30" w14:paraId="65CA9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7511B" w14:textId="272E2E85" w:rsidR="00F11E30" w:rsidRDefault="00891006" w:rsidP="005C29FF">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2D43" w14:textId="283D2DEF" w:rsidR="00F11E30" w:rsidRDefault="00F11E30" w:rsidP="005C29FF">
            <w:pPr>
              <w:rPr>
                <w:rFonts w:ascii="Arial" w:hAnsi="Arial" w:cs="Arial"/>
                <w:color w:val="000000"/>
                <w:position w:val="-2"/>
                <w:sz w:val="18"/>
                <w:szCs w:val="18"/>
              </w:rPr>
            </w:pPr>
            <w:r w:rsidRPr="003A2013">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4274" w14:textId="77777777" w:rsidR="00F11E30" w:rsidRPr="003A2013"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08D81C84" w14:textId="5BE6560C" w:rsidR="00F11E30"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Priložena bianco menica, podpisana in žigosana. Zavarovanje mora biti </w:t>
            </w:r>
            <w:r w:rsidRPr="003A2013">
              <w:rPr>
                <w:rFonts w:ascii="Arial" w:hAnsi="Arial" w:cs="Arial"/>
                <w:color w:val="000000"/>
                <w:position w:val="-2"/>
                <w:sz w:val="18"/>
                <w:szCs w:val="18"/>
              </w:rPr>
              <w:lastRenderedPageBreak/>
              <w:t>predloženo skladno z zahtevanim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7CC4A5AA" w:rsidR="005D6DB2" w:rsidRPr="00D93DD4" w:rsidRDefault="00891006">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4293A4EF" w:rsidR="005D6DB2" w:rsidRPr="00D93DD4" w:rsidRDefault="00891006">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55AB6177" w:rsidR="005D6DB2" w:rsidRPr="00D93DD4" w:rsidRDefault="00F11E30">
            <w:pPr>
              <w:rPr>
                <w:rFonts w:ascii="Arial" w:hAnsi="Arial" w:cs="Arial"/>
                <w:sz w:val="18"/>
                <w:szCs w:val="18"/>
              </w:rPr>
            </w:pPr>
            <w:r>
              <w:rPr>
                <w:rFonts w:ascii="Arial" w:hAnsi="Arial" w:cs="Arial"/>
                <w:sz w:val="18"/>
                <w:szCs w:val="18"/>
              </w:rPr>
              <w:t>1</w:t>
            </w:r>
            <w:r w:rsidR="00891006">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2E216BC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891006">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AED0E" w14:textId="77777777" w:rsidR="00891006"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42158BF" w14:textId="26ECDA99" w:rsidR="005D6DB2" w:rsidRDefault="00CA73A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086D67FE" w:rsidR="005D6DB2" w:rsidRDefault="00CA73A0">
            <w:r>
              <w:rPr>
                <w:rFonts w:ascii="Arial" w:hAnsi="Arial" w:cs="Arial"/>
                <w:color w:val="000000"/>
                <w:position w:val="-2"/>
                <w:sz w:val="18"/>
                <w:szCs w:val="18"/>
              </w:rPr>
              <w:t>1</w:t>
            </w:r>
            <w:r w:rsidR="00891006">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423B04E3"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891006">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6ECF4A8E"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46851" w14:textId="716A0D21" w:rsidR="005D6DB2" w:rsidRDefault="00CA73A0">
            <w:r>
              <w:rPr>
                <w:rFonts w:ascii="Arial" w:hAnsi="Arial" w:cs="Arial"/>
                <w:color w:val="000000"/>
                <w:position w:val="-2"/>
                <w:sz w:val="18"/>
                <w:szCs w:val="18"/>
              </w:rPr>
              <w:t xml:space="preserve">Vzorec pogodbe: Pogodba </w:t>
            </w:r>
            <w:r w:rsidR="00891006">
              <w:rPr>
                <w:rFonts w:ascii="Arial" w:hAnsi="Arial" w:cs="Arial"/>
                <w:color w:val="000000"/>
                <w:position w:val="-2"/>
                <w:sz w:val="18"/>
                <w:szCs w:val="18"/>
              </w:rPr>
              <w:t>o izvajanju storutev p</w:t>
            </w:r>
            <w:r w:rsidR="00891006" w:rsidRPr="00891006">
              <w:rPr>
                <w:rFonts w:ascii="Arial" w:hAnsi="Arial" w:cs="Arial"/>
                <w:color w:val="000000"/>
                <w:position w:val="-2"/>
                <w:sz w:val="18"/>
                <w:szCs w:val="18"/>
              </w:rPr>
              <w:t>raznjenje greznic in odvoz blata iz MKČN v obdobju od leta 2026 do 2029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1D5D7F64" w:rsidR="005D6DB2" w:rsidRDefault="00CA73A0">
            <w:pPr>
              <w:spacing w:before="135" w:after="135"/>
              <w:jc w:val="both"/>
              <w:textAlignment w:val="center"/>
            </w:pPr>
            <w:r>
              <w:rPr>
                <w:rFonts w:ascii="Arial" w:hAnsi="Arial" w:cs="Arial"/>
                <w:color w:val="000000"/>
                <w:position w:val="-2"/>
                <w:sz w:val="18"/>
                <w:szCs w:val="18"/>
              </w:rPr>
              <w:t>Parafiran</w:t>
            </w:r>
            <w:r w:rsidR="00891006">
              <w:rPr>
                <w:rFonts w:ascii="Arial" w:hAnsi="Arial" w:cs="Arial"/>
                <w:color w:val="000000"/>
                <w:position w:val="-2"/>
                <w:sz w:val="18"/>
                <w:szCs w:val="18"/>
              </w:rPr>
              <w:t xml:space="preserve"> ali podpisan</w:t>
            </w:r>
          </w:p>
        </w:tc>
      </w:tr>
      <w:tr w:rsidR="00891006" w14:paraId="401798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7E57D" w14:textId="4CAEF4E9" w:rsidR="00891006" w:rsidRDefault="0089100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B958B" w14:textId="6EF65D18" w:rsidR="00891006" w:rsidRDefault="00891006">
            <w:pPr>
              <w:rPr>
                <w:rFonts w:ascii="Arial" w:hAnsi="Arial" w:cs="Arial"/>
                <w:color w:val="000000"/>
                <w:position w:val="-2"/>
                <w:sz w:val="18"/>
                <w:szCs w:val="18"/>
              </w:rPr>
            </w:pPr>
            <w:r>
              <w:rPr>
                <w:rFonts w:ascii="Arial" w:hAnsi="Arial" w:cs="Arial"/>
                <w:color w:val="000000"/>
                <w:position w:val="-2"/>
                <w:sz w:val="18"/>
                <w:szCs w:val="18"/>
              </w:rPr>
              <w:t>Popis storitev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EAFC" w14:textId="7714ADAF" w:rsidR="00891006" w:rsidRDefault="008910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5C0628AC" w:rsidR="005D6DB2" w:rsidRDefault="00CA73A0" w:rsidP="00891006">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r w:rsidRPr="00891006">
        <w:rPr>
          <w:rFonts w:ascii="Arial" w:hAnsi="Arial" w:cs="Arial"/>
          <w:b/>
          <w:bCs/>
          <w:color w:val="000000"/>
          <w:sz w:val="18"/>
          <w:szCs w:val="18"/>
        </w:rPr>
        <w:t>»</w:t>
      </w:r>
      <w:r w:rsidR="00891006" w:rsidRPr="00891006">
        <w:rPr>
          <w:rFonts w:ascii="Arial" w:hAnsi="Arial" w:cs="Arial"/>
          <w:b/>
          <w:bCs/>
          <w:color w:val="000000"/>
          <w:sz w:val="18"/>
          <w:szCs w:val="18"/>
        </w:rPr>
        <w:t>Praznjenje greznic in odvoz blata iz MKČN v obdobju od leta 2026 do 2029</w:t>
      </w:r>
      <w:r w:rsidR="00891006">
        <w:rPr>
          <w:rFonts w:ascii="Arial" w:hAnsi="Arial" w:cs="Arial"/>
          <w:b/>
          <w:bCs/>
          <w:color w:val="000000"/>
          <w:sz w:val="18"/>
          <w:szCs w:val="18"/>
        </w:rPr>
        <w:t xml:space="preserve">« </w:t>
      </w:r>
      <w:r>
        <w:rPr>
          <w:rFonts w:ascii="Arial" w:hAnsi="Arial" w:cs="Arial"/>
          <w:color w:val="000000"/>
          <w:sz w:val="18"/>
          <w:szCs w:val="18"/>
        </w:rPr>
        <w:t>dajemo ponudbo, kot sledi:</w:t>
      </w:r>
    </w:p>
    <w:p w14:paraId="5377A4CB" w14:textId="77777777" w:rsidR="00891006" w:rsidRDefault="00891006" w:rsidP="00891006">
      <w:pPr>
        <w:spacing w:after="0" w:line="240" w:lineRule="auto"/>
        <w:jc w:val="both"/>
      </w:pPr>
    </w:p>
    <w:p w14:paraId="4BBBC9FA" w14:textId="5847696F" w:rsidR="005D6DB2" w:rsidRPr="00891006" w:rsidRDefault="00CA73A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F15E1">
        <w:rPr>
          <w:rFonts w:ascii="Arial" w:hAnsi="Arial" w:cs="Arial"/>
          <w:color w:val="000000"/>
          <w:sz w:val="18"/>
          <w:szCs w:val="18"/>
          <w:u w:val="single"/>
        </w:rPr>
        <w:t xml:space="preserve"> </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00E0F59" w14:textId="77777777" w:rsidR="00891006" w:rsidRDefault="00891006">
      <w:pPr>
        <w:spacing w:before="225" w:after="225" w:line="240" w:lineRule="auto"/>
        <w:jc w:val="both"/>
        <w:rPr>
          <w:rFonts w:ascii="Arial" w:hAnsi="Arial" w:cs="Arial"/>
          <w:b/>
          <w:bCs/>
          <w:color w:val="000000"/>
          <w:sz w:val="18"/>
          <w:szCs w:val="18"/>
        </w:rPr>
      </w:pPr>
    </w:p>
    <w:p w14:paraId="1E59D86F" w14:textId="5638E74B"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421"/>
        <w:gridCol w:w="1986"/>
        <w:gridCol w:w="1060"/>
        <w:gridCol w:w="1591"/>
      </w:tblGrid>
      <w:tr w:rsidR="00891006" w:rsidRPr="00C564B6" w14:paraId="28B2E2F4" w14:textId="77777777" w:rsidTr="00891006">
        <w:tc>
          <w:tcPr>
            <w:tcW w:w="24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BC85C" w14:textId="77777777" w:rsidR="00891006" w:rsidRPr="00C564B6" w:rsidRDefault="00891006" w:rsidP="00381897">
            <w:pPr>
              <w:jc w:val="center"/>
            </w:pPr>
            <w:r w:rsidRPr="00C564B6">
              <w:rPr>
                <w:rFonts w:ascii="Arial" w:hAnsi="Arial" w:cs="Arial"/>
                <w:b/>
                <w:bCs/>
                <w:color w:val="000000"/>
                <w:position w:val="-2"/>
                <w:sz w:val="18"/>
                <w:szCs w:val="18"/>
                <w:shd w:val="clear" w:color="auto" w:fill="D1D1D1"/>
              </w:rPr>
              <w:t>Postavka</w:t>
            </w:r>
          </w:p>
        </w:tc>
        <w:tc>
          <w:tcPr>
            <w:tcW w:w="10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2658F" w14:textId="77777777" w:rsidR="00891006" w:rsidRPr="00C564B6" w:rsidRDefault="00891006" w:rsidP="00381897">
            <w:pPr>
              <w:jc w:val="center"/>
            </w:pPr>
            <w:r w:rsidRPr="00C564B6">
              <w:rPr>
                <w:rFonts w:ascii="Arial" w:hAnsi="Arial" w:cs="Arial"/>
                <w:b/>
                <w:bCs/>
                <w:color w:val="000000"/>
                <w:position w:val="-2"/>
                <w:sz w:val="18"/>
                <w:szCs w:val="18"/>
                <w:shd w:val="clear" w:color="auto" w:fill="D1D1D1"/>
              </w:rPr>
              <w:t>Vrednost brez DDV</w:t>
            </w:r>
          </w:p>
        </w:tc>
        <w:tc>
          <w:tcPr>
            <w:tcW w:w="5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F0D9E" w14:textId="77777777" w:rsidR="00891006" w:rsidRPr="00C564B6" w:rsidRDefault="00891006" w:rsidP="00381897">
            <w:pPr>
              <w:jc w:val="center"/>
            </w:pPr>
            <w:r w:rsidRPr="00C564B6">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CA4B2D" w14:textId="77777777" w:rsidR="00891006" w:rsidRPr="00C564B6" w:rsidRDefault="00891006" w:rsidP="00381897">
            <w:pPr>
              <w:jc w:val="center"/>
            </w:pPr>
            <w:r w:rsidRPr="00C564B6">
              <w:rPr>
                <w:rFonts w:ascii="Arial" w:hAnsi="Arial" w:cs="Arial"/>
                <w:b/>
                <w:bCs/>
                <w:color w:val="000000"/>
                <w:position w:val="-2"/>
                <w:sz w:val="18"/>
                <w:szCs w:val="18"/>
                <w:shd w:val="clear" w:color="auto" w:fill="D1D1D1"/>
              </w:rPr>
              <w:t>Vrednost z DDV</w:t>
            </w:r>
          </w:p>
        </w:tc>
      </w:tr>
      <w:tr w:rsidR="00891006" w:rsidRPr="00C564B6" w14:paraId="3A4E54B3" w14:textId="77777777" w:rsidTr="00891006">
        <w:tc>
          <w:tcPr>
            <w:tcW w:w="24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969CD" w14:textId="11C65643" w:rsidR="00891006" w:rsidRPr="00C564B6" w:rsidRDefault="00891006" w:rsidP="00381897">
            <w:pPr>
              <w:jc w:val="center"/>
            </w:pPr>
            <w:r w:rsidRPr="00C564B6">
              <w:rPr>
                <w:rFonts w:ascii="Arial" w:hAnsi="Arial" w:cs="Arial"/>
                <w:color w:val="000000"/>
                <w:position w:val="-2"/>
                <w:sz w:val="18"/>
                <w:szCs w:val="18"/>
              </w:rPr>
              <w:t>Praznjenje greznic in odvoz blata iz MKČN v obdobju od leta 202</w:t>
            </w:r>
            <w:r>
              <w:rPr>
                <w:rFonts w:ascii="Arial" w:hAnsi="Arial" w:cs="Arial"/>
                <w:color w:val="000000"/>
                <w:position w:val="-2"/>
                <w:sz w:val="18"/>
                <w:szCs w:val="18"/>
              </w:rPr>
              <w:t>6</w:t>
            </w:r>
            <w:r w:rsidRPr="00C564B6">
              <w:rPr>
                <w:rFonts w:ascii="Arial" w:hAnsi="Arial" w:cs="Arial"/>
                <w:color w:val="000000"/>
                <w:position w:val="-2"/>
                <w:sz w:val="18"/>
                <w:szCs w:val="18"/>
              </w:rPr>
              <w:t xml:space="preserve"> do 202</w:t>
            </w:r>
            <w:r>
              <w:rPr>
                <w:rFonts w:ascii="Arial" w:hAnsi="Arial" w:cs="Arial"/>
                <w:color w:val="000000"/>
                <w:position w:val="-2"/>
                <w:sz w:val="18"/>
                <w:szCs w:val="18"/>
              </w:rPr>
              <w:t>9</w:t>
            </w:r>
          </w:p>
        </w:tc>
        <w:tc>
          <w:tcPr>
            <w:tcW w:w="10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CE265" w14:textId="77777777" w:rsidR="00891006" w:rsidRPr="00C564B6" w:rsidRDefault="00891006" w:rsidP="00381897">
            <w:r w:rsidRPr="00C564B6">
              <w:rPr>
                <w:rFonts w:ascii="Arial" w:hAnsi="Arial" w:cs="Arial"/>
                <w:color w:val="000000"/>
                <w:position w:val="-2"/>
                <w:sz w:val="18"/>
                <w:szCs w:val="18"/>
              </w:rPr>
              <w:t> </w:t>
            </w:r>
          </w:p>
        </w:tc>
        <w:tc>
          <w:tcPr>
            <w:tcW w:w="5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61F5E" w14:textId="77777777" w:rsidR="00891006" w:rsidRPr="00C564B6" w:rsidRDefault="00891006" w:rsidP="00381897">
            <w:r w:rsidRPr="00C564B6">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E61E4" w14:textId="77777777" w:rsidR="00891006" w:rsidRPr="00C564B6" w:rsidRDefault="00891006" w:rsidP="00381897">
            <w:r w:rsidRPr="00C564B6">
              <w:rPr>
                <w:rFonts w:ascii="Arial" w:hAnsi="Arial" w:cs="Arial"/>
                <w:color w:val="000000"/>
                <w:position w:val="-2"/>
                <w:sz w:val="18"/>
                <w:szCs w:val="18"/>
              </w:rPr>
              <w:t> </w:t>
            </w:r>
          </w:p>
        </w:tc>
      </w:tr>
    </w:tbl>
    <w:p w14:paraId="5D9C51E4" w14:textId="1E7DCF42"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7834F9">
        <w:rPr>
          <w:rFonts w:ascii="Arial" w:hAnsi="Arial" w:cs="Arial"/>
          <w:color w:val="000000"/>
          <w:sz w:val="18"/>
          <w:szCs w:val="18"/>
        </w:rPr>
        <w:t xml:space="preserve">storitve izvajali </w:t>
      </w:r>
      <w:r>
        <w:rPr>
          <w:rFonts w:ascii="Arial" w:hAnsi="Arial" w:cs="Arial"/>
          <w:color w:val="000000"/>
          <w:sz w:val="18"/>
          <w:szCs w:val="18"/>
        </w:rPr>
        <w:t xml:space="preserve">skladno z zahtevami naročnika </w:t>
      </w:r>
      <w:r w:rsidR="009643D0">
        <w:rPr>
          <w:rFonts w:ascii="Arial" w:hAnsi="Arial" w:cs="Arial"/>
          <w:color w:val="000000"/>
          <w:sz w:val="18"/>
          <w:szCs w:val="18"/>
        </w:rPr>
        <w:t xml:space="preserve">določenimi </w:t>
      </w:r>
      <w:r>
        <w:rPr>
          <w:rFonts w:ascii="Arial" w:hAnsi="Arial" w:cs="Arial"/>
          <w:color w:val="000000"/>
          <w:sz w:val="18"/>
          <w:szCs w:val="18"/>
        </w:rPr>
        <w:t>v razpisni dokumentaciji.  </w:t>
      </w:r>
    </w:p>
    <w:p w14:paraId="60952EFF" w14:textId="77777777" w:rsidR="00891006" w:rsidRDefault="00891006">
      <w:pPr>
        <w:spacing w:before="225" w:after="225" w:line="240" w:lineRule="auto"/>
        <w:jc w:val="both"/>
        <w:rPr>
          <w:rFonts w:ascii="Arial" w:hAnsi="Arial" w:cs="Arial"/>
          <w:b/>
          <w:bCs/>
          <w:color w:val="000000"/>
          <w:sz w:val="18"/>
          <w:szCs w:val="18"/>
        </w:rPr>
      </w:pPr>
    </w:p>
    <w:p w14:paraId="5F11200C" w14:textId="2FC2D5EA"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rsidP="00891006">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941E389" w14:textId="77777777" w:rsidR="00891006" w:rsidRDefault="00891006" w:rsidP="00891006">
      <w:pPr>
        <w:spacing w:before="120" w:after="0" w:line="240" w:lineRule="auto"/>
        <w:jc w:val="both"/>
        <w:rPr>
          <w:rFonts w:ascii="Arial" w:hAnsi="Arial" w:cs="Arial"/>
          <w:b/>
          <w:bCs/>
          <w:color w:val="000000"/>
          <w:sz w:val="18"/>
          <w:szCs w:val="18"/>
        </w:rPr>
      </w:pPr>
    </w:p>
    <w:p w14:paraId="68BED566" w14:textId="7488A57F"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17E611A4"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713BBCF5" w14:textId="77777777" w:rsidR="00891006" w:rsidRDefault="00CA73A0" w:rsidP="00891006">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5CC0F31E" w:rsidR="005D6DB2" w:rsidRDefault="00CA73A0" w:rsidP="0089100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A8099A" w14:textId="6ADEDF68" w:rsidR="005D6DB2" w:rsidRDefault="00CA73A0" w:rsidP="00081F4F">
      <w:pPr>
        <w:spacing w:after="0" w:line="240" w:lineRule="auto"/>
        <w:jc w:val="both"/>
        <w:rPr>
          <w:rFonts w:ascii="Arial" w:hAnsi="Arial" w:cs="Arial"/>
          <w:b/>
          <w:bCs/>
          <w:color w:val="000000"/>
          <w:sz w:val="18"/>
          <w:szCs w:val="18"/>
        </w:rPr>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7758B0" w14:textId="77777777" w:rsidR="002E6786" w:rsidRDefault="002E6786" w:rsidP="009643D0">
      <w:pPr>
        <w:tabs>
          <w:tab w:val="left" w:pos="1578"/>
        </w:tabs>
      </w:pPr>
    </w:p>
    <w:p w14:paraId="4F777865" w14:textId="77777777" w:rsidR="00891006" w:rsidRPr="00891006" w:rsidRDefault="00891006" w:rsidP="00891006"/>
    <w:p w14:paraId="1D92272F" w14:textId="16D1579B" w:rsidR="002E6786" w:rsidRPr="00891006" w:rsidRDefault="002E6786" w:rsidP="00891006">
      <w:pPr>
        <w:tabs>
          <w:tab w:val="left" w:pos="1455"/>
        </w:tabs>
        <w:rPr>
          <w:rFonts w:ascii="Arial" w:eastAsiaTheme="majorEastAsia" w:hAnsi="Arial" w:cs="Arial"/>
          <w:b/>
          <w:bCs/>
          <w:sz w:val="26"/>
          <w:szCs w:val="28"/>
        </w:rPr>
        <w:sectPr w:rsidR="002E6786" w:rsidRPr="00891006" w:rsidSect="00891006">
          <w:footerReference w:type="default" r:id="rId10"/>
          <w:pgSz w:w="11906" w:h="16838"/>
          <w:pgMar w:top="1418" w:right="1418" w:bottom="1418" w:left="1418" w:header="567" w:footer="596" w:gutter="0"/>
          <w:cols w:space="708"/>
          <w:docGrid w:linePitch="360"/>
        </w:sectPr>
      </w:pP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660F6948" w:rsidR="005D6DB2" w:rsidRDefault="00CA73A0">
      <w:pPr>
        <w:spacing w:before="225" w:after="225" w:line="240" w:lineRule="auto"/>
        <w:jc w:val="both"/>
      </w:pPr>
      <w:r>
        <w:rPr>
          <w:rFonts w:ascii="Arial" w:hAnsi="Arial" w:cs="Arial"/>
          <w:color w:val="000000"/>
          <w:sz w:val="18"/>
          <w:szCs w:val="18"/>
        </w:rPr>
        <w:t>V zvezi z javnim naročilom »</w:t>
      </w:r>
      <w:r w:rsidR="00891006" w:rsidRPr="00891006">
        <w:rPr>
          <w:rFonts w:ascii="Arial" w:hAnsi="Arial" w:cs="Arial"/>
          <w:b/>
          <w:bCs/>
          <w:color w:val="000000"/>
          <w:sz w:val="18"/>
          <w:szCs w:val="18"/>
        </w:rPr>
        <w:t>Praznjenje greznic in odvoz blata iz MKČN v obdobju od leta 2026 do 2029</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3628196E"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891006">
        <w:rPr>
          <w:rFonts w:ascii="Arial" w:hAnsi="Arial" w:cs="Arial"/>
          <w:b/>
          <w:bCs/>
          <w:color w:val="000000"/>
          <w:sz w:val="18"/>
          <w:szCs w:val="18"/>
        </w:rPr>
        <w:t>Gorenja vas - Poljane</w:t>
      </w:r>
      <w:r w:rsidR="00352A9B">
        <w:rPr>
          <w:rFonts w:ascii="Arial" w:hAnsi="Arial" w:cs="Arial"/>
          <w:b/>
          <w:bCs/>
          <w:color w:val="000000"/>
          <w:sz w:val="18"/>
          <w:szCs w:val="18"/>
        </w:rPr>
        <w:t xml:space="preserve">, </w:t>
      </w:r>
      <w:r w:rsidR="00891006">
        <w:rPr>
          <w:rFonts w:ascii="Arial" w:hAnsi="Arial" w:cs="Arial"/>
          <w:b/>
          <w:bCs/>
          <w:color w:val="000000"/>
          <w:sz w:val="18"/>
          <w:szCs w:val="18"/>
        </w:rPr>
        <w:t xml:space="preserve">Poljanska cesta 87, 4224 Gorenja vas </w:t>
      </w:r>
      <w:r>
        <w:rPr>
          <w:rFonts w:ascii="Arial" w:hAnsi="Arial" w:cs="Arial"/>
          <w:color w:val="000000"/>
          <w:sz w:val="18"/>
          <w:szCs w:val="18"/>
        </w:rPr>
        <w:t xml:space="preserve">v zvezi z oddajo javnega naročila </w:t>
      </w:r>
      <w:r w:rsidR="00891006">
        <w:rPr>
          <w:rFonts w:ascii="Arial" w:hAnsi="Arial" w:cs="Arial"/>
          <w:color w:val="000000"/>
          <w:sz w:val="18"/>
          <w:szCs w:val="18"/>
        </w:rPr>
        <w:t>z naslovom:</w:t>
      </w:r>
      <w:r>
        <w:rPr>
          <w:rFonts w:ascii="Arial" w:hAnsi="Arial" w:cs="Arial"/>
          <w:color w:val="000000"/>
          <w:sz w:val="18"/>
          <w:szCs w:val="18"/>
        </w:rPr>
        <w:t> </w:t>
      </w:r>
      <w:r w:rsidR="00891006" w:rsidRPr="00891006">
        <w:rPr>
          <w:rFonts w:ascii="Arial" w:hAnsi="Arial" w:cs="Arial"/>
          <w:b/>
          <w:bCs/>
          <w:color w:val="000000"/>
          <w:sz w:val="18"/>
          <w:szCs w:val="18"/>
        </w:rPr>
        <w:t>Praznjenje greznic in odvoz blata iz MKČN v obdobju od leta 2026 do 2029</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19427EF5"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w:t>
            </w:r>
            <w:r w:rsidR="00891006" w:rsidRPr="00891006">
              <w:rPr>
                <w:rFonts w:ascii="Arial" w:hAnsi="Arial" w:cs="Arial"/>
                <w:sz w:val="18"/>
                <w:szCs w:val="18"/>
              </w:rPr>
              <w:t>je izvajal storitve praznjenja greznic in/ali odvoza blata iz malih komunalnih čistilnih naprav in obdobje za katerega je izvajal navedene storitve</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3DAF4827"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4F35210B" w14:textId="77777777" w:rsidR="000453FC" w:rsidRPr="00C564B6" w:rsidRDefault="000453FC" w:rsidP="000453F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in kadrovska usposobljenost</w:t>
      </w:r>
    </w:p>
    <w:p w14:paraId="06A00C36" w14:textId="77777777" w:rsidR="00E37969" w:rsidRDefault="00E37969" w:rsidP="00E37969">
      <w:pPr>
        <w:spacing w:after="120"/>
        <w:rPr>
          <w:rFonts w:ascii="Arial" w:hAnsi="Arial" w:cs="Arial"/>
        </w:rPr>
      </w:pPr>
    </w:p>
    <w:p w14:paraId="7294E9F3" w14:textId="77777777" w:rsidR="000453FC" w:rsidRPr="00C564B6" w:rsidRDefault="000453FC" w:rsidP="000453FC">
      <w:pPr>
        <w:spacing w:before="225" w:after="225" w:line="240" w:lineRule="auto"/>
        <w:jc w:val="both"/>
      </w:pPr>
      <w:r w:rsidRPr="00C564B6">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0453FC" w:rsidRPr="00C564B6" w14:paraId="3E1F2C3C"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E014CC" w14:textId="77777777" w:rsidR="000453FC" w:rsidRPr="00C564B6" w:rsidRDefault="000453FC" w:rsidP="00381897">
            <w:pPr>
              <w:jc w:val="center"/>
            </w:pPr>
            <w:r w:rsidRPr="00C564B6">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8ACA2D" w14:textId="77777777" w:rsidR="000453FC" w:rsidRPr="00C564B6" w:rsidRDefault="000453FC" w:rsidP="00381897">
            <w:pPr>
              <w:jc w:val="center"/>
            </w:pPr>
            <w:r w:rsidRPr="00C564B6">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7AE1B0" w14:textId="77777777" w:rsidR="000453FC" w:rsidRPr="00C564B6" w:rsidRDefault="000453FC" w:rsidP="00381897">
            <w:pPr>
              <w:jc w:val="center"/>
            </w:pPr>
            <w:r w:rsidRPr="00C564B6">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30DF67" w14:textId="77777777" w:rsidR="000453FC" w:rsidRDefault="000453FC" w:rsidP="00381897">
            <w:pPr>
              <w:jc w:val="center"/>
              <w:rPr>
                <w:rFonts w:ascii="Arial" w:hAnsi="Arial" w:cs="Arial"/>
                <w:b/>
                <w:bCs/>
                <w:color w:val="000000"/>
                <w:position w:val="-2"/>
                <w:sz w:val="18"/>
                <w:szCs w:val="18"/>
                <w:shd w:val="clear" w:color="auto" w:fill="D1D1D1"/>
              </w:rPr>
            </w:pPr>
            <w:r w:rsidRPr="00C564B6">
              <w:rPr>
                <w:rFonts w:ascii="Arial" w:hAnsi="Arial" w:cs="Arial"/>
                <w:b/>
                <w:bCs/>
                <w:color w:val="000000"/>
                <w:position w:val="-2"/>
                <w:sz w:val="18"/>
                <w:szCs w:val="18"/>
                <w:shd w:val="clear" w:color="auto" w:fill="D1D1D1"/>
              </w:rPr>
              <w:t>Vloga pri izvedbi naročila</w:t>
            </w:r>
          </w:p>
          <w:p w14:paraId="6DF72A50" w14:textId="77777777" w:rsidR="000453FC" w:rsidRPr="004066E1" w:rsidRDefault="000453FC" w:rsidP="00381897">
            <w:pPr>
              <w:jc w:val="center"/>
              <w:rPr>
                <w:rFonts w:ascii="Arial" w:hAnsi="Arial" w:cs="Arial"/>
                <w:sz w:val="18"/>
                <w:szCs w:val="18"/>
              </w:rPr>
            </w:pPr>
            <w:r w:rsidRPr="004066E1">
              <w:rPr>
                <w:rFonts w:ascii="Arial" w:hAnsi="Arial" w:cs="Arial"/>
                <w:position w:val="-2"/>
                <w:sz w:val="18"/>
                <w:szCs w:val="18"/>
                <w:shd w:val="clear" w:color="auto" w:fill="D1D1D1"/>
              </w:rPr>
              <w:t>(izrecno je potrebno imenovati vodjo izva</w:t>
            </w:r>
            <w:r>
              <w:rPr>
                <w:rFonts w:ascii="Arial" w:hAnsi="Arial" w:cs="Arial"/>
                <w:position w:val="-2"/>
                <w:sz w:val="18"/>
                <w:szCs w:val="18"/>
                <w:shd w:val="clear" w:color="auto" w:fill="D1D1D1"/>
              </w:rPr>
              <w:t>j</w:t>
            </w:r>
            <w:r w:rsidRPr="004066E1">
              <w:rPr>
                <w:rFonts w:ascii="Arial" w:hAnsi="Arial" w:cs="Arial"/>
                <w:position w:val="-2"/>
                <w:sz w:val="18"/>
                <w:szCs w:val="18"/>
                <w:shd w:val="clear" w:color="auto" w:fill="D1D1D1"/>
              </w:rPr>
              <w:t>anja storitve)</w:t>
            </w:r>
          </w:p>
        </w:tc>
      </w:tr>
      <w:tr w:rsidR="000453FC" w:rsidRPr="00C564B6" w14:paraId="3381C433"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0D489" w14:textId="77777777" w:rsidR="000453FC" w:rsidRPr="00C564B6" w:rsidRDefault="000453FC" w:rsidP="00381897">
            <w:r w:rsidRPr="00C564B6">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66456"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058B"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57838"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08ED090D"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0B9CA" w14:textId="77777777" w:rsidR="000453FC" w:rsidRPr="00C564B6" w:rsidRDefault="000453FC" w:rsidP="00381897">
            <w:r w:rsidRPr="00C564B6">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2504"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CF1DA"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72B82"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0EFE69EB"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0DDB7" w14:textId="77777777" w:rsidR="000453FC" w:rsidRPr="00C564B6" w:rsidRDefault="000453FC" w:rsidP="00381897">
            <w:r w:rsidRPr="00C564B6">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6C7A"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C6A9A"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2471A"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069CAF02"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21C0F" w14:textId="77777777" w:rsidR="000453FC" w:rsidRPr="00C564B6" w:rsidRDefault="000453FC" w:rsidP="00381897">
            <w:r w:rsidRPr="00C564B6">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B546D"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29F6E"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B23E3"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43FF1B20"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296A6" w14:textId="77777777" w:rsidR="000453FC" w:rsidRPr="00C564B6" w:rsidRDefault="000453FC" w:rsidP="00381897">
            <w:r w:rsidRPr="00C564B6">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3D9D"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A8BAC"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D24F2"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22B1D2F0" w14:textId="77777777" w:rsidTr="0038189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071D8" w14:textId="77777777" w:rsidR="000453FC" w:rsidRPr="00C564B6" w:rsidRDefault="000453FC" w:rsidP="00381897">
            <w:r w:rsidRPr="00C564B6">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C2F6D" w14:textId="77777777" w:rsidR="000453FC" w:rsidRPr="00C564B6" w:rsidRDefault="000453FC" w:rsidP="00381897">
            <w:r w:rsidRPr="00C564B6">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45F23" w14:textId="77777777" w:rsidR="000453FC" w:rsidRPr="00C564B6" w:rsidRDefault="000453FC" w:rsidP="00381897">
            <w:r w:rsidRPr="00C564B6">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282D4" w14:textId="77777777" w:rsidR="000453FC" w:rsidRPr="00C564B6" w:rsidRDefault="000453FC" w:rsidP="00381897">
            <w:r w:rsidRPr="00C564B6">
              <w:rPr>
                <w:rFonts w:ascii="Arial" w:hAnsi="Arial" w:cs="Arial"/>
                <w:color w:val="000000"/>
                <w:position w:val="-2"/>
                <w:sz w:val="18"/>
                <w:szCs w:val="18"/>
              </w:rPr>
              <w:t> </w:t>
            </w:r>
          </w:p>
        </w:tc>
      </w:tr>
    </w:tbl>
    <w:p w14:paraId="1AF60573" w14:textId="77777777" w:rsidR="000453FC" w:rsidRDefault="000453FC" w:rsidP="000453FC">
      <w:pPr>
        <w:spacing w:before="225" w:after="225" w:line="240" w:lineRule="auto"/>
        <w:jc w:val="both"/>
        <w:rPr>
          <w:rFonts w:ascii="Arial" w:hAnsi="Arial" w:cs="Arial"/>
          <w:color w:val="000000"/>
          <w:sz w:val="18"/>
          <w:szCs w:val="18"/>
        </w:rPr>
      </w:pPr>
      <w:r>
        <w:rPr>
          <w:rFonts w:ascii="Arial" w:hAnsi="Arial" w:cs="Arial"/>
          <w:color w:val="000000"/>
          <w:sz w:val="18"/>
          <w:szCs w:val="18"/>
        </w:rPr>
        <w:t>Zgoraj navedeni nominirani kader za vodja izvajanja storitve je v zahtevanem referenčnem obdobju kot vodja izvedbe storitev nastopal pri sledečih referenčnih projektih:</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1"/>
        <w:gridCol w:w="2018"/>
        <w:gridCol w:w="1322"/>
        <w:gridCol w:w="1371"/>
        <w:gridCol w:w="1158"/>
        <w:gridCol w:w="1253"/>
      </w:tblGrid>
      <w:tr w:rsidR="000453FC" w:rsidRPr="00C564B6" w14:paraId="6217A93C" w14:textId="77777777" w:rsidTr="0038189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3BD275"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05CFDB"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Naročnik</w:t>
            </w:r>
            <w:r w:rsidRPr="00DE1687">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04006B" w14:textId="77777777" w:rsidR="000453FC" w:rsidRPr="00DE1687" w:rsidRDefault="000453FC" w:rsidP="00381897">
            <w:pPr>
              <w:shd w:val="clear" w:color="auto" w:fill="CCCCCC"/>
              <w:spacing w:before="135" w:after="135"/>
              <w:jc w:val="center"/>
              <w:textAlignment w:val="center"/>
              <w:rPr>
                <w:rFonts w:ascii="Arial" w:hAnsi="Arial" w:cs="Arial"/>
                <w:b/>
                <w:bCs/>
                <w:color w:val="000000"/>
                <w:position w:val="-2"/>
                <w:sz w:val="18"/>
                <w:szCs w:val="18"/>
                <w:shd w:val="clear" w:color="auto" w:fill="CCCCCC"/>
              </w:rPr>
            </w:pPr>
            <w:r w:rsidRPr="00DE1687">
              <w:rPr>
                <w:rFonts w:ascii="Arial" w:hAnsi="Arial" w:cs="Arial"/>
                <w:b/>
                <w:bCs/>
                <w:color w:val="000000"/>
                <w:position w:val="-2"/>
                <w:sz w:val="18"/>
                <w:szCs w:val="18"/>
                <w:shd w:val="clear" w:color="auto" w:fill="CCCCCC"/>
              </w:rPr>
              <w:t>Predmet</w:t>
            </w:r>
            <w:r w:rsidRPr="00DE1687">
              <w:rPr>
                <w:rFonts w:cs="Arial"/>
                <w:b/>
                <w:bCs/>
                <w:color w:val="000000"/>
                <w:position w:val="-2"/>
                <w:sz w:val="18"/>
                <w:szCs w:val="18"/>
                <w:shd w:val="clear" w:color="auto" w:fill="CCCCCC"/>
              </w:rPr>
              <w:t xml:space="preserve"> </w:t>
            </w:r>
            <w:r w:rsidRPr="00DE1687">
              <w:rPr>
                <w:rFonts w:ascii="Arial" w:hAnsi="Arial" w:cs="Arial"/>
                <w:b/>
                <w:bCs/>
                <w:color w:val="000000"/>
                <w:position w:val="-2"/>
                <w:sz w:val="18"/>
                <w:szCs w:val="18"/>
                <w:shd w:val="clear" w:color="auto" w:fill="CCCCCC"/>
              </w:rPr>
              <w:t>pogodbe</w:t>
            </w:r>
          </w:p>
          <w:p w14:paraId="3F90C616" w14:textId="77777777" w:rsidR="000453FC" w:rsidRPr="00DE1687" w:rsidRDefault="000453FC" w:rsidP="00381897">
            <w:pPr>
              <w:shd w:val="clear" w:color="auto" w:fill="CCCCCC"/>
              <w:spacing w:before="135" w:after="135"/>
              <w:jc w:val="center"/>
              <w:textAlignment w:val="center"/>
              <w:rPr>
                <w:sz w:val="18"/>
                <w:szCs w:val="18"/>
              </w:rPr>
            </w:pPr>
            <w:r w:rsidRPr="00DE1687">
              <w:rPr>
                <w:rFonts w:ascii="Arial" w:hAnsi="Arial"/>
                <w:sz w:val="18"/>
                <w:szCs w:val="18"/>
              </w:rPr>
              <w:t>(ponudnik navede ali je izvajal storitve praznjenja greznic in/ali odvoza blata iz malih komunalnih čistilnih naprav</w:t>
            </w:r>
            <w:r>
              <w:rPr>
                <w:rFonts w:ascii="Arial" w:hAnsi="Arial"/>
                <w:sz w:val="18"/>
                <w:szCs w:val="18"/>
              </w:rPr>
              <w:t xml:space="preserve"> in obdobje za katerega je izvajal navedene storitve</w:t>
            </w:r>
            <w:r w:rsidRPr="00DE1687">
              <w:rPr>
                <w:rFonts w:ascii="Arial" w:hAnsi="Arial"/>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0C2331"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Čas realizacije</w:t>
            </w:r>
            <w:r w:rsidRPr="00DE1687">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EE98A"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Pogodbeni znesek</w:t>
            </w:r>
            <w:r w:rsidRPr="00DE1687">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22BB3"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934054" w14:textId="77777777" w:rsidR="000453FC" w:rsidRPr="00DE1687" w:rsidRDefault="000453FC" w:rsidP="00381897">
            <w:pPr>
              <w:jc w:val="center"/>
              <w:rPr>
                <w:sz w:val="18"/>
                <w:szCs w:val="18"/>
              </w:rPr>
            </w:pPr>
            <w:r w:rsidRPr="00DE1687">
              <w:rPr>
                <w:rFonts w:ascii="Arial" w:hAnsi="Arial" w:cs="Arial"/>
                <w:b/>
                <w:bCs/>
                <w:color w:val="000000"/>
                <w:position w:val="-2"/>
                <w:sz w:val="18"/>
                <w:szCs w:val="18"/>
                <w:shd w:val="clear" w:color="auto" w:fill="CCCCCC"/>
              </w:rPr>
              <w:t>Kontaktna oseba pri naročniku</w:t>
            </w:r>
            <w:r w:rsidRPr="00DE1687">
              <w:rPr>
                <w:rFonts w:ascii="Arial" w:hAnsi="Arial" w:cs="Arial"/>
                <w:b/>
                <w:bCs/>
                <w:color w:val="000000"/>
                <w:position w:val="-2"/>
                <w:sz w:val="18"/>
                <w:szCs w:val="18"/>
                <w:shd w:val="clear" w:color="auto" w:fill="CCCCCC"/>
              </w:rPr>
              <w:br/>
              <w:t>(ime in priimek ter telefon in e-mail)</w:t>
            </w:r>
          </w:p>
        </w:tc>
      </w:tr>
      <w:tr w:rsidR="000453FC" w:rsidRPr="00C564B6" w14:paraId="65E72EEF" w14:textId="77777777" w:rsidTr="0038189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45104" w14:textId="77777777" w:rsidR="000453FC" w:rsidRPr="00C564B6" w:rsidRDefault="000453FC" w:rsidP="00381897">
            <w:r w:rsidRPr="00C564B6">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4E7B6"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A021E"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FF9F1"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43924"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0E275"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C8E2E"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1C64F764" w14:textId="77777777" w:rsidTr="0038189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077D0" w14:textId="77777777" w:rsidR="000453FC" w:rsidRPr="00C564B6" w:rsidRDefault="000453FC" w:rsidP="00381897">
            <w:r w:rsidRPr="00C564B6">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16378"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1C4A3"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19D71"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1FE66"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95CC2"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83FD0" w14:textId="77777777" w:rsidR="000453FC" w:rsidRPr="00C564B6" w:rsidRDefault="000453FC" w:rsidP="00381897">
            <w:r w:rsidRPr="00C564B6">
              <w:rPr>
                <w:rFonts w:ascii="Arial" w:hAnsi="Arial" w:cs="Arial"/>
                <w:color w:val="000000"/>
                <w:position w:val="-2"/>
                <w:sz w:val="18"/>
                <w:szCs w:val="18"/>
              </w:rPr>
              <w:t> </w:t>
            </w:r>
          </w:p>
        </w:tc>
      </w:tr>
      <w:tr w:rsidR="000453FC" w:rsidRPr="00C564B6" w14:paraId="3AFD3CA4" w14:textId="77777777" w:rsidTr="0038189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36F39" w14:textId="77777777" w:rsidR="000453FC" w:rsidRPr="00C564B6" w:rsidRDefault="000453FC" w:rsidP="00381897">
            <w:r w:rsidRPr="00C564B6">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ECAE1"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9E62B"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FBD95"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905A5"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A8932" w14:textId="77777777" w:rsidR="000453FC" w:rsidRPr="00C564B6" w:rsidRDefault="000453FC" w:rsidP="00381897">
            <w:r w:rsidRPr="00C564B6">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E1F8D" w14:textId="77777777" w:rsidR="000453FC" w:rsidRPr="00C564B6" w:rsidRDefault="000453FC" w:rsidP="00381897">
            <w:r w:rsidRPr="00C564B6">
              <w:rPr>
                <w:rFonts w:ascii="Arial" w:hAnsi="Arial" w:cs="Arial"/>
                <w:color w:val="000000"/>
                <w:position w:val="-2"/>
                <w:sz w:val="18"/>
                <w:szCs w:val="18"/>
              </w:rPr>
              <w:t> </w:t>
            </w:r>
          </w:p>
        </w:tc>
      </w:tr>
    </w:tbl>
    <w:p w14:paraId="200C1FF2" w14:textId="77777777" w:rsidR="000453FC" w:rsidRDefault="000453FC" w:rsidP="000453FC">
      <w:pPr>
        <w:spacing w:before="225" w:after="225" w:line="240" w:lineRule="auto"/>
        <w:jc w:val="both"/>
        <w:rPr>
          <w:rFonts w:ascii="Arial" w:hAnsi="Arial" w:cs="Arial"/>
          <w:color w:val="000000"/>
          <w:sz w:val="18"/>
          <w:szCs w:val="18"/>
        </w:rPr>
      </w:pPr>
    </w:p>
    <w:p w14:paraId="0C323B84" w14:textId="77777777" w:rsidR="000453FC" w:rsidRDefault="000453FC" w:rsidP="000453FC">
      <w:pPr>
        <w:spacing w:before="225" w:after="225" w:line="240" w:lineRule="auto"/>
        <w:jc w:val="both"/>
        <w:rPr>
          <w:rFonts w:ascii="Arial" w:hAnsi="Arial" w:cs="Arial"/>
          <w:color w:val="000000"/>
          <w:sz w:val="18"/>
          <w:szCs w:val="18"/>
        </w:rPr>
      </w:pPr>
      <w:r>
        <w:rPr>
          <w:rFonts w:ascii="Arial" w:hAnsi="Arial" w:cs="Arial"/>
          <w:color w:val="000000"/>
          <w:sz w:val="18"/>
          <w:szCs w:val="18"/>
        </w:rPr>
        <w:t>Prav tako izjavljamo, da imamo na razpolago in bomo imeli na razpolago ves čas za katerega se sklepa pogodba o izvedbi storitev tudi ustrezno tehnično mehanizacijo za izvajanje storitev, ki so predmet naročila. Dodatno v zvezi  zahtevano tehnično mehanizacijo izjavljamo, da razpolagamo z najmanj:</w:t>
      </w:r>
    </w:p>
    <w:tbl>
      <w:tblPr>
        <w:tblStyle w:val="NormalTablePHPDOCX"/>
        <w:tblW w:w="0" w:type="auto"/>
        <w:tblLook w:val="04A0" w:firstRow="1" w:lastRow="0" w:firstColumn="1" w:lastColumn="0" w:noHBand="0" w:noVBand="1"/>
      </w:tblPr>
      <w:tblGrid>
        <w:gridCol w:w="9070"/>
      </w:tblGrid>
      <w:tr w:rsidR="000453FC" w:rsidRPr="00C564B6" w14:paraId="791C6DBF" w14:textId="77777777" w:rsidTr="00381897">
        <w:tc>
          <w:tcPr>
            <w:tcW w:w="0" w:type="auto"/>
            <w:tcMar>
              <w:top w:w="0" w:type="auto"/>
              <w:bottom w:w="0" w:type="auto"/>
            </w:tcMar>
          </w:tcPr>
          <w:p w14:paraId="7E21FE0E" w14:textId="056D4C07" w:rsidR="000453FC" w:rsidRPr="00C564B6" w:rsidRDefault="000453FC" w:rsidP="000453FC">
            <w:pPr>
              <w:numPr>
                <w:ilvl w:val="0"/>
                <w:numId w:val="38"/>
              </w:numPr>
              <w:jc w:val="both"/>
              <w:rPr>
                <w:rFonts w:ascii="Arial" w:hAnsi="Arial" w:cs="Arial"/>
                <w:color w:val="000000"/>
                <w:sz w:val="18"/>
                <w:szCs w:val="18"/>
              </w:rPr>
            </w:pPr>
            <w:r w:rsidRPr="00C564B6">
              <w:rPr>
                <w:rFonts w:ascii="Arial" w:hAnsi="Arial" w:cs="Arial"/>
                <w:color w:val="000000"/>
                <w:position w:val="-2"/>
                <w:sz w:val="18"/>
                <w:szCs w:val="18"/>
              </w:rPr>
              <w:t>enim tehnično brezhibnim cestnim vozilom</w:t>
            </w:r>
            <w:r w:rsidR="003370D2" w:rsidRPr="003370D2">
              <w:rPr>
                <w:rFonts w:ascii="Arial" w:hAnsi="Arial" w:cs="Arial"/>
                <w:color w:val="000000"/>
                <w:position w:val="-2"/>
                <w:sz w:val="18"/>
                <w:szCs w:val="18"/>
              </w:rPr>
              <w:t xml:space="preserve">, ki zadovoljuje standarde SIS EN 55012, DIN 30728 in DIN 70006-1, je skladno z zahtevami Pravilnika o varnosti strojev (CE oznaka in izjava o skladnosti), z nadgradnjo za praznjenje iz greznic in odvoz blata iz MKČN ter čiščenje z vodo pod visokim vodnim </w:t>
            </w:r>
            <w:r w:rsidR="003370D2" w:rsidRPr="003370D2">
              <w:rPr>
                <w:rFonts w:ascii="Arial" w:hAnsi="Arial" w:cs="Arial"/>
                <w:color w:val="000000"/>
                <w:position w:val="-2"/>
                <w:sz w:val="18"/>
                <w:szCs w:val="18"/>
              </w:rPr>
              <w:lastRenderedPageBreak/>
              <w:t xml:space="preserve">pritiskom. Nadgradnja mora vključevati dva vsebnika  za odpadno vodo oziroma blato volumna najmanj 7 m3 in vsebnik za vodo volumna najmanj 2 m3, z vso potrebno opremo za dostop do greznic oziroma MKČN ter njihovo praznjenje in čiščenje (najmanj visokotlačno črpalko za čiščenje z vodo in cevjo dolžine najmanj 50 m z vso potrebno opremo, vakuumsko črpalko za praznjenje greznic, ki se višinsko nahajajo do 10 m pod nivojem dostopne poti, sesalno cevjo DN 100 dolžine najmanj 60 m z vso potrebno opremo </w:t>
            </w:r>
            <w:r w:rsidRPr="00C564B6">
              <w:rPr>
                <w:rFonts w:ascii="Arial" w:hAnsi="Arial" w:cs="Arial"/>
                <w:color w:val="000000"/>
                <w:position w:val="-2"/>
                <w:sz w:val="18"/>
                <w:szCs w:val="18"/>
              </w:rPr>
              <w:t>in</w:t>
            </w:r>
          </w:p>
        </w:tc>
      </w:tr>
      <w:tr w:rsidR="000453FC" w:rsidRPr="00C564B6" w14:paraId="5CB63F0C" w14:textId="77777777" w:rsidTr="00381897">
        <w:trPr>
          <w:trHeight w:val="82"/>
        </w:trPr>
        <w:tc>
          <w:tcPr>
            <w:tcW w:w="0" w:type="auto"/>
            <w:tcMar>
              <w:top w:w="0" w:type="auto"/>
              <w:bottom w:w="0" w:type="auto"/>
            </w:tcMar>
          </w:tcPr>
          <w:p w14:paraId="0E730D48" w14:textId="77777777" w:rsidR="000453FC" w:rsidRPr="000453FC" w:rsidRDefault="000453FC" w:rsidP="000453FC">
            <w:pPr>
              <w:ind w:left="360"/>
              <w:jc w:val="both"/>
              <w:rPr>
                <w:rFonts w:ascii="Arial" w:hAnsi="Arial" w:cs="Arial"/>
                <w:color w:val="000000"/>
                <w:sz w:val="18"/>
                <w:szCs w:val="18"/>
              </w:rPr>
            </w:pPr>
          </w:p>
          <w:p w14:paraId="0CC0D4F4" w14:textId="5275DB83" w:rsidR="000453FC" w:rsidRPr="00C564B6" w:rsidRDefault="000453FC" w:rsidP="000453FC">
            <w:pPr>
              <w:numPr>
                <w:ilvl w:val="0"/>
                <w:numId w:val="38"/>
              </w:numPr>
              <w:jc w:val="both"/>
              <w:rPr>
                <w:rFonts w:ascii="Arial" w:hAnsi="Arial" w:cs="Arial"/>
                <w:color w:val="000000"/>
                <w:sz w:val="18"/>
                <w:szCs w:val="18"/>
              </w:rPr>
            </w:pPr>
            <w:r w:rsidRPr="00C564B6">
              <w:rPr>
                <w:rFonts w:ascii="Arial" w:hAnsi="Arial" w:cs="Arial"/>
                <w:color w:val="000000"/>
                <w:position w:val="-2"/>
                <w:sz w:val="18"/>
                <w:szCs w:val="18"/>
              </w:rPr>
              <w:t>enim tehnično brezhibnim cestnim vozilom, prirejenim za praznjenje greznic in odvoz blata iz malih komunalnih čistilnih naprav iz planinskih koč in drugih lokacij, ki niso dostopna z vozilom iz prve alineje. Vozilo mora biti opremljeno z vso potrebno opremo za izvajanje praznjenja greznic in odvoza blata iz malih komunalnih čistilnih naprav ter čiščenje z vodo.</w:t>
            </w:r>
          </w:p>
        </w:tc>
      </w:tr>
    </w:tbl>
    <w:p w14:paraId="569DA838" w14:textId="77777777" w:rsidR="000453FC" w:rsidRDefault="000453FC" w:rsidP="000453FC">
      <w:pPr>
        <w:spacing w:before="225" w:after="225" w:line="240" w:lineRule="auto"/>
        <w:jc w:val="both"/>
        <w:rPr>
          <w:rFonts w:ascii="Arial" w:hAnsi="Arial" w:cs="Arial"/>
          <w:color w:val="000000"/>
          <w:sz w:val="18"/>
          <w:szCs w:val="18"/>
        </w:rPr>
      </w:pPr>
      <w:r>
        <w:rPr>
          <w:rFonts w:ascii="Arial" w:hAnsi="Arial" w:cs="Arial"/>
          <w:color w:val="000000"/>
          <w:sz w:val="18"/>
          <w:szCs w:val="18"/>
        </w:rPr>
        <w:t>V nadaljevanju navajamo specifikacije posameznega vozila, za katera kot prilogo predmetnemu obrazcu prilagamo tudi:</w:t>
      </w:r>
    </w:p>
    <w:p w14:paraId="794B45A8" w14:textId="77777777" w:rsidR="000453FC" w:rsidRDefault="000453FC" w:rsidP="000453FC">
      <w:pPr>
        <w:pStyle w:val="ListParagraph"/>
        <w:numPr>
          <w:ilvl w:val="0"/>
          <w:numId w:val="44"/>
        </w:numPr>
        <w:spacing w:before="225" w:after="225" w:line="240" w:lineRule="auto"/>
        <w:jc w:val="both"/>
        <w:rPr>
          <w:rFonts w:ascii="Arial" w:hAnsi="Arial" w:cs="Arial"/>
          <w:color w:val="000000"/>
          <w:sz w:val="18"/>
          <w:szCs w:val="18"/>
        </w:rPr>
      </w:pPr>
      <w:r>
        <w:rPr>
          <w:rFonts w:ascii="Arial" w:hAnsi="Arial" w:cs="Arial"/>
          <w:color w:val="000000"/>
          <w:sz w:val="18"/>
          <w:szCs w:val="18"/>
        </w:rPr>
        <w:t>tehnično dokumentacijo proizvajalca vozila,</w:t>
      </w:r>
    </w:p>
    <w:p w14:paraId="57BC2BA6" w14:textId="77777777" w:rsidR="000453FC" w:rsidRDefault="000453FC" w:rsidP="000453FC">
      <w:pPr>
        <w:pStyle w:val="ListParagraph"/>
        <w:numPr>
          <w:ilvl w:val="0"/>
          <w:numId w:val="44"/>
        </w:numPr>
        <w:spacing w:before="225" w:after="225" w:line="240" w:lineRule="auto"/>
        <w:jc w:val="both"/>
        <w:rPr>
          <w:rFonts w:ascii="Arial" w:hAnsi="Arial" w:cs="Arial"/>
          <w:color w:val="000000"/>
          <w:sz w:val="18"/>
          <w:szCs w:val="18"/>
        </w:rPr>
      </w:pPr>
      <w:r>
        <w:rPr>
          <w:rFonts w:ascii="Arial" w:hAnsi="Arial" w:cs="Arial"/>
          <w:color w:val="000000"/>
          <w:sz w:val="18"/>
          <w:szCs w:val="18"/>
        </w:rPr>
        <w:t>veljavna prometna dovoljenja in</w:t>
      </w:r>
    </w:p>
    <w:p w14:paraId="68E3759D" w14:textId="77777777" w:rsidR="000453FC" w:rsidRPr="00492F6F" w:rsidRDefault="000453FC" w:rsidP="000453FC">
      <w:pPr>
        <w:pStyle w:val="ListParagraph"/>
        <w:numPr>
          <w:ilvl w:val="0"/>
          <w:numId w:val="44"/>
        </w:numPr>
        <w:spacing w:before="225" w:after="225" w:line="240" w:lineRule="auto"/>
        <w:jc w:val="both"/>
        <w:rPr>
          <w:rFonts w:ascii="Arial" w:hAnsi="Arial" w:cs="Arial"/>
          <w:color w:val="000000"/>
          <w:sz w:val="18"/>
          <w:szCs w:val="18"/>
        </w:rPr>
      </w:pPr>
      <w:r>
        <w:rPr>
          <w:rFonts w:ascii="Arial" w:hAnsi="Arial" w:cs="Arial"/>
          <w:color w:val="000000"/>
          <w:sz w:val="18"/>
          <w:szCs w:val="18"/>
        </w:rPr>
        <w:t>potrdila o homologaciji.</w:t>
      </w:r>
    </w:p>
    <w:p w14:paraId="6960AB16" w14:textId="77777777" w:rsidR="000453FC" w:rsidRDefault="000453FC" w:rsidP="000453FC">
      <w:pPr>
        <w:jc w:val="both"/>
        <w:rPr>
          <w:rFonts w:ascii="Arial" w:hAnsi="Arial" w:cs="Arial"/>
          <w:b/>
          <w:sz w:val="18"/>
          <w:szCs w:val="18"/>
        </w:rPr>
      </w:pPr>
    </w:p>
    <w:p w14:paraId="792400F7" w14:textId="6ED12AB7" w:rsidR="000453FC" w:rsidRDefault="000453FC" w:rsidP="000453FC">
      <w:pPr>
        <w:jc w:val="both"/>
        <w:rPr>
          <w:rFonts w:ascii="Arial" w:hAnsi="Arial" w:cs="Arial"/>
          <w:b/>
          <w:sz w:val="18"/>
          <w:szCs w:val="18"/>
        </w:rPr>
      </w:pPr>
      <w:r>
        <w:rPr>
          <w:rFonts w:ascii="Arial" w:hAnsi="Arial" w:cs="Arial"/>
          <w:b/>
          <w:sz w:val="18"/>
          <w:szCs w:val="18"/>
        </w:rPr>
        <w:t>SPECIFIKACIJE VOZILA:</w:t>
      </w:r>
    </w:p>
    <w:p w14:paraId="75460A60" w14:textId="77777777" w:rsidR="000453FC" w:rsidRDefault="000453FC" w:rsidP="000453FC">
      <w:pPr>
        <w:jc w:val="both"/>
        <w:rPr>
          <w:rFonts w:ascii="Arial" w:hAnsi="Arial" w:cs="Arial"/>
          <w:b/>
          <w:sz w:val="18"/>
          <w:szCs w:val="18"/>
        </w:rPr>
      </w:pPr>
      <w:r>
        <w:rPr>
          <w:rFonts w:ascii="Arial" w:hAnsi="Arial" w:cs="Arial"/>
          <w:b/>
          <w:sz w:val="18"/>
          <w:szCs w:val="18"/>
        </w:rPr>
        <w:t xml:space="preserve">Vozilo z nadgradnjo za </w:t>
      </w:r>
      <w:r w:rsidRPr="00492F6F">
        <w:rPr>
          <w:rFonts w:ascii="Arial" w:hAnsi="Arial" w:cs="Arial"/>
          <w:b/>
          <w:sz w:val="18"/>
          <w:szCs w:val="18"/>
        </w:rPr>
        <w:t>praznjenje iz greznic in odvoz blata iz malih komunalnih čistilnih naprav ter čiščenje z vodo pod visokim vodnim pritiskom</w:t>
      </w:r>
    </w:p>
    <w:tbl>
      <w:tblPr>
        <w:tblStyle w:val="TableGrid"/>
        <w:tblW w:w="0" w:type="auto"/>
        <w:tblLook w:val="04A0" w:firstRow="1" w:lastRow="0" w:firstColumn="1" w:lastColumn="0" w:noHBand="0" w:noVBand="1"/>
      </w:tblPr>
      <w:tblGrid>
        <w:gridCol w:w="4557"/>
        <w:gridCol w:w="4503"/>
      </w:tblGrid>
      <w:tr w:rsidR="000453FC" w14:paraId="4F874277" w14:textId="77777777" w:rsidTr="00381897">
        <w:tc>
          <w:tcPr>
            <w:tcW w:w="4643" w:type="dxa"/>
            <w:tcBorders>
              <w:bottom w:val="single" w:sz="4" w:space="0" w:color="auto"/>
            </w:tcBorders>
            <w:shd w:val="clear" w:color="auto" w:fill="BFBFBF" w:themeFill="background1" w:themeFillShade="BF"/>
          </w:tcPr>
          <w:p w14:paraId="1B08EE74" w14:textId="77777777" w:rsidR="000453FC" w:rsidRDefault="000453FC" w:rsidP="00381897">
            <w:pPr>
              <w:spacing w:before="120" w:after="120" w:line="276" w:lineRule="auto"/>
              <w:jc w:val="both"/>
              <w:rPr>
                <w:rFonts w:ascii="Arial" w:hAnsi="Arial" w:cs="Arial"/>
                <w:b/>
                <w:sz w:val="18"/>
                <w:szCs w:val="18"/>
              </w:rPr>
            </w:pPr>
            <w:r>
              <w:rPr>
                <w:rFonts w:ascii="Arial" w:hAnsi="Arial" w:cs="Arial"/>
                <w:b/>
                <w:sz w:val="18"/>
                <w:szCs w:val="18"/>
              </w:rPr>
              <w:t>Tip in znamka vozila:</w:t>
            </w:r>
          </w:p>
        </w:tc>
        <w:tc>
          <w:tcPr>
            <w:tcW w:w="4643" w:type="dxa"/>
            <w:tcBorders>
              <w:bottom w:val="single" w:sz="4" w:space="0" w:color="auto"/>
            </w:tcBorders>
          </w:tcPr>
          <w:p w14:paraId="40B08912" w14:textId="77777777" w:rsidR="000453FC" w:rsidRDefault="000453FC" w:rsidP="00381897">
            <w:pPr>
              <w:spacing w:before="120" w:after="120" w:line="276" w:lineRule="auto"/>
              <w:jc w:val="both"/>
              <w:rPr>
                <w:rFonts w:ascii="Arial" w:hAnsi="Arial" w:cs="Arial"/>
                <w:b/>
                <w:sz w:val="18"/>
                <w:szCs w:val="18"/>
              </w:rPr>
            </w:pPr>
          </w:p>
        </w:tc>
      </w:tr>
      <w:tr w:rsidR="000453FC" w14:paraId="11CABECC" w14:textId="77777777" w:rsidTr="00381897">
        <w:tc>
          <w:tcPr>
            <w:tcW w:w="9286" w:type="dxa"/>
            <w:gridSpan w:val="2"/>
            <w:shd w:val="clear" w:color="auto" w:fill="BFBFBF" w:themeFill="background1" w:themeFillShade="BF"/>
          </w:tcPr>
          <w:p w14:paraId="130DC1A6"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Izpolnjevanje tehničnih zahtev naročnika</w:t>
            </w:r>
          </w:p>
        </w:tc>
      </w:tr>
      <w:tr w:rsidR="000453FC" w14:paraId="06D5856D" w14:textId="77777777" w:rsidTr="00381897">
        <w:tc>
          <w:tcPr>
            <w:tcW w:w="4643" w:type="dxa"/>
            <w:vAlign w:val="center"/>
          </w:tcPr>
          <w:p w14:paraId="2A064225" w14:textId="6BD8BF08" w:rsidR="000453FC" w:rsidRPr="00797543" w:rsidRDefault="000453FC" w:rsidP="00381897">
            <w:pPr>
              <w:spacing w:before="120" w:after="120" w:line="276" w:lineRule="auto"/>
              <w:jc w:val="center"/>
              <w:rPr>
                <w:rFonts w:ascii="Arial" w:hAnsi="Arial" w:cs="Arial"/>
                <w:bCs/>
                <w:sz w:val="18"/>
                <w:szCs w:val="18"/>
              </w:rPr>
            </w:pPr>
            <w:r w:rsidRPr="00797543">
              <w:rPr>
                <w:rFonts w:ascii="Arial" w:hAnsi="Arial" w:cs="Arial"/>
                <w:bCs/>
                <w:sz w:val="18"/>
                <w:szCs w:val="18"/>
              </w:rPr>
              <w:t>Vozilo zadovoljuje standarde SIS EN 55012, DIN 30728 in DIN 70006</w:t>
            </w:r>
            <w:r w:rsidR="003370D2">
              <w:rPr>
                <w:rFonts w:ascii="Arial" w:hAnsi="Arial" w:cs="Arial"/>
                <w:bCs/>
                <w:sz w:val="18"/>
                <w:szCs w:val="18"/>
              </w:rPr>
              <w:t>-</w:t>
            </w:r>
            <w:r w:rsidRPr="00797543">
              <w:rPr>
                <w:rFonts w:ascii="Arial" w:hAnsi="Arial" w:cs="Arial"/>
                <w:bCs/>
                <w:sz w:val="18"/>
                <w:szCs w:val="18"/>
              </w:rPr>
              <w:t>1</w:t>
            </w:r>
          </w:p>
        </w:tc>
        <w:tc>
          <w:tcPr>
            <w:tcW w:w="4643" w:type="dxa"/>
            <w:vAlign w:val="center"/>
          </w:tcPr>
          <w:p w14:paraId="4D245B75"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385128A9" w14:textId="77777777" w:rsidTr="00381897">
        <w:tc>
          <w:tcPr>
            <w:tcW w:w="4643" w:type="dxa"/>
            <w:vAlign w:val="center"/>
          </w:tcPr>
          <w:p w14:paraId="486C6BFB" w14:textId="77777777" w:rsidR="000453FC" w:rsidRPr="00797543" w:rsidRDefault="000453FC" w:rsidP="00381897">
            <w:pPr>
              <w:spacing w:before="120" w:after="120" w:line="276" w:lineRule="auto"/>
              <w:jc w:val="center"/>
              <w:rPr>
                <w:rFonts w:ascii="Arial" w:hAnsi="Arial" w:cs="Arial"/>
                <w:bCs/>
                <w:sz w:val="18"/>
                <w:szCs w:val="18"/>
              </w:rPr>
            </w:pPr>
            <w:r w:rsidRPr="00797543">
              <w:rPr>
                <w:rFonts w:ascii="Arial" w:hAnsi="Arial" w:cs="Arial"/>
                <w:bCs/>
                <w:sz w:val="18"/>
                <w:szCs w:val="18"/>
              </w:rPr>
              <w:t xml:space="preserve">Vozilo ima nadgradnjo </w:t>
            </w:r>
            <w:r w:rsidRPr="00C564B6">
              <w:rPr>
                <w:rFonts w:ascii="Arial" w:hAnsi="Arial" w:cs="Arial"/>
                <w:color w:val="000000"/>
                <w:position w:val="-2"/>
                <w:sz w:val="18"/>
                <w:szCs w:val="18"/>
              </w:rPr>
              <w:t>za praznjenje iz greznic in odvoz blata iz malih komunalnih čistilnih naprav ter čiščenje z vodo pod visokim vodnim pritiskom</w:t>
            </w:r>
          </w:p>
        </w:tc>
        <w:tc>
          <w:tcPr>
            <w:tcW w:w="4643" w:type="dxa"/>
            <w:vAlign w:val="center"/>
          </w:tcPr>
          <w:p w14:paraId="02775DAB"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22A63B88" w14:textId="77777777" w:rsidTr="00381897">
        <w:tc>
          <w:tcPr>
            <w:tcW w:w="4643" w:type="dxa"/>
            <w:vAlign w:val="center"/>
          </w:tcPr>
          <w:p w14:paraId="1C91B670" w14:textId="3C0E182A" w:rsidR="000453FC" w:rsidRDefault="000453FC" w:rsidP="00381897">
            <w:pPr>
              <w:spacing w:before="120" w:after="120" w:line="276" w:lineRule="auto"/>
              <w:jc w:val="center"/>
              <w:rPr>
                <w:rFonts w:ascii="Arial" w:hAnsi="Arial" w:cs="Arial"/>
                <w:b/>
                <w:sz w:val="18"/>
                <w:szCs w:val="18"/>
              </w:rPr>
            </w:pPr>
            <w:r>
              <w:rPr>
                <w:rFonts w:ascii="Arial" w:hAnsi="Arial" w:cs="Arial"/>
                <w:color w:val="000000"/>
                <w:position w:val="-2"/>
                <w:sz w:val="18"/>
                <w:szCs w:val="18"/>
              </w:rPr>
              <w:t>N</w:t>
            </w:r>
            <w:r w:rsidRPr="00C564B6">
              <w:rPr>
                <w:rFonts w:ascii="Arial" w:hAnsi="Arial" w:cs="Arial"/>
                <w:color w:val="000000"/>
                <w:position w:val="-2"/>
                <w:sz w:val="18"/>
                <w:szCs w:val="18"/>
              </w:rPr>
              <w:t xml:space="preserve">adgradnja </w:t>
            </w:r>
            <w:r>
              <w:rPr>
                <w:rFonts w:ascii="Arial" w:hAnsi="Arial" w:cs="Arial"/>
                <w:color w:val="000000"/>
                <w:position w:val="-2"/>
                <w:sz w:val="18"/>
                <w:szCs w:val="18"/>
              </w:rPr>
              <w:t xml:space="preserve">vključuje </w:t>
            </w:r>
            <w:r w:rsidRPr="00C564B6">
              <w:rPr>
                <w:rFonts w:ascii="Arial" w:hAnsi="Arial" w:cs="Arial"/>
                <w:color w:val="000000"/>
                <w:position w:val="-2"/>
                <w:sz w:val="18"/>
                <w:szCs w:val="18"/>
              </w:rPr>
              <w:t xml:space="preserve">dva vsebnika za odpadno vodo oziroma blato volumna najmanj 7 m3 in vsebnik za vodo volumna najmanj </w:t>
            </w:r>
            <w:r w:rsidR="003370D2">
              <w:rPr>
                <w:rFonts w:ascii="Arial" w:hAnsi="Arial" w:cs="Arial"/>
                <w:color w:val="000000"/>
                <w:position w:val="-2"/>
                <w:sz w:val="18"/>
                <w:szCs w:val="18"/>
              </w:rPr>
              <w:t>2</w:t>
            </w:r>
            <w:r w:rsidRPr="00C564B6">
              <w:rPr>
                <w:rFonts w:ascii="Arial" w:hAnsi="Arial" w:cs="Arial"/>
                <w:color w:val="000000"/>
                <w:position w:val="-2"/>
                <w:sz w:val="18"/>
                <w:szCs w:val="18"/>
              </w:rPr>
              <w:t xml:space="preserve"> m3</w:t>
            </w:r>
          </w:p>
        </w:tc>
        <w:tc>
          <w:tcPr>
            <w:tcW w:w="4643" w:type="dxa"/>
            <w:vAlign w:val="center"/>
          </w:tcPr>
          <w:p w14:paraId="1D10A568"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35674256" w14:textId="77777777" w:rsidTr="00381897">
        <w:tc>
          <w:tcPr>
            <w:tcW w:w="4643" w:type="dxa"/>
            <w:vAlign w:val="center"/>
          </w:tcPr>
          <w:p w14:paraId="5E46A573" w14:textId="77777777" w:rsidR="000453FC" w:rsidRDefault="000453FC" w:rsidP="00381897">
            <w:pPr>
              <w:spacing w:before="120" w:after="120" w:line="276" w:lineRule="auto"/>
              <w:jc w:val="center"/>
              <w:rPr>
                <w:rFonts w:ascii="Arial" w:hAnsi="Arial" w:cs="Arial"/>
                <w:b/>
                <w:sz w:val="18"/>
                <w:szCs w:val="18"/>
              </w:rPr>
            </w:pPr>
            <w:r>
              <w:rPr>
                <w:rFonts w:ascii="Arial" w:hAnsi="Arial" w:cs="Arial"/>
                <w:color w:val="000000"/>
                <w:position w:val="-2"/>
                <w:sz w:val="18"/>
                <w:szCs w:val="18"/>
              </w:rPr>
              <w:t xml:space="preserve">Vozilo ima </w:t>
            </w:r>
            <w:r w:rsidRPr="00C564B6">
              <w:rPr>
                <w:rFonts w:ascii="Arial" w:hAnsi="Arial" w:cs="Arial"/>
                <w:color w:val="000000"/>
                <w:position w:val="-2"/>
                <w:sz w:val="18"/>
                <w:szCs w:val="18"/>
              </w:rPr>
              <w:t>vso potrebno opremo za dostop do greznic oziroma malih komunalnih čistilnih naprav ter njihovo praznjenje in čiščenje (najmanj visokotlačno črpalko za čiščenje z vodo in cevjo dolžine najmanj 50 m z vso potrebno opremo</w:t>
            </w:r>
          </w:p>
        </w:tc>
        <w:tc>
          <w:tcPr>
            <w:tcW w:w="4643" w:type="dxa"/>
            <w:vAlign w:val="center"/>
          </w:tcPr>
          <w:p w14:paraId="57460CD6"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260F1B52" w14:textId="77777777" w:rsidTr="00381897">
        <w:tc>
          <w:tcPr>
            <w:tcW w:w="4643" w:type="dxa"/>
            <w:vAlign w:val="center"/>
          </w:tcPr>
          <w:p w14:paraId="5568B9DA" w14:textId="77777777" w:rsidR="000453FC" w:rsidRPr="008B520B" w:rsidRDefault="000453FC" w:rsidP="00381897">
            <w:pPr>
              <w:spacing w:before="120" w:after="120" w:line="276" w:lineRule="auto"/>
              <w:jc w:val="center"/>
              <w:rPr>
                <w:rFonts w:ascii="Arial" w:hAnsi="Arial" w:cs="Arial"/>
                <w:bCs/>
                <w:sz w:val="18"/>
                <w:szCs w:val="18"/>
              </w:rPr>
            </w:pPr>
            <w:r>
              <w:rPr>
                <w:rFonts w:ascii="Arial" w:hAnsi="Arial" w:cs="Arial"/>
                <w:bCs/>
                <w:color w:val="000000"/>
                <w:position w:val="-2"/>
                <w:sz w:val="18"/>
                <w:szCs w:val="18"/>
              </w:rPr>
              <w:t xml:space="preserve">Vozilo ima </w:t>
            </w:r>
            <w:r w:rsidRPr="008B520B">
              <w:rPr>
                <w:rFonts w:ascii="Arial" w:hAnsi="Arial" w:cs="Arial"/>
                <w:bCs/>
                <w:color w:val="000000"/>
                <w:position w:val="-2"/>
                <w:sz w:val="18"/>
                <w:szCs w:val="18"/>
              </w:rPr>
              <w:t>vakuumsko črpalko za praznjenje greznic, ki se višinsko nahajajo do 10 m pod nivojem dostopne poti, sesalno cevjo DN 100 dolžine najmanj 60 m)</w:t>
            </w:r>
          </w:p>
        </w:tc>
        <w:tc>
          <w:tcPr>
            <w:tcW w:w="4643" w:type="dxa"/>
            <w:vAlign w:val="center"/>
          </w:tcPr>
          <w:p w14:paraId="2DAECD84"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11CE8AFD" w14:textId="77777777" w:rsidTr="00381897">
        <w:tc>
          <w:tcPr>
            <w:tcW w:w="4643" w:type="dxa"/>
            <w:vAlign w:val="center"/>
          </w:tcPr>
          <w:p w14:paraId="2C97CE84" w14:textId="77777777" w:rsidR="000453FC" w:rsidRDefault="000453FC" w:rsidP="00381897">
            <w:pPr>
              <w:spacing w:before="120" w:after="120"/>
              <w:jc w:val="center"/>
              <w:rPr>
                <w:rFonts w:ascii="Arial" w:hAnsi="Arial" w:cs="Arial"/>
                <w:bCs/>
                <w:color w:val="000000"/>
                <w:position w:val="-2"/>
                <w:sz w:val="18"/>
                <w:szCs w:val="18"/>
              </w:rPr>
            </w:pPr>
            <w:r>
              <w:rPr>
                <w:rFonts w:ascii="Arial" w:hAnsi="Arial" w:cs="Arial"/>
                <w:bCs/>
                <w:color w:val="000000"/>
                <w:position w:val="-2"/>
                <w:sz w:val="18"/>
                <w:szCs w:val="18"/>
              </w:rPr>
              <w:t>Vozilo je v lastništvu ponudnika (partnerja/podizvajalca)</w:t>
            </w:r>
          </w:p>
        </w:tc>
        <w:tc>
          <w:tcPr>
            <w:tcW w:w="4643" w:type="dxa"/>
            <w:vAlign w:val="center"/>
          </w:tcPr>
          <w:p w14:paraId="56DA5A7E" w14:textId="77777777" w:rsidR="000453FC" w:rsidRDefault="000453FC" w:rsidP="00381897">
            <w:pPr>
              <w:spacing w:before="120" w:after="120"/>
              <w:jc w:val="center"/>
              <w:rPr>
                <w:rFonts w:ascii="Arial" w:hAnsi="Arial" w:cs="Arial"/>
                <w:b/>
                <w:sz w:val="18"/>
                <w:szCs w:val="18"/>
              </w:rPr>
            </w:pPr>
            <w:r>
              <w:rPr>
                <w:rFonts w:ascii="Arial" w:hAnsi="Arial" w:cs="Arial"/>
                <w:b/>
                <w:sz w:val="18"/>
                <w:szCs w:val="18"/>
              </w:rPr>
              <w:t>DA  /  NE</w:t>
            </w:r>
          </w:p>
        </w:tc>
      </w:tr>
    </w:tbl>
    <w:p w14:paraId="3BB6BF03" w14:textId="77777777" w:rsidR="000453FC" w:rsidRDefault="000453FC" w:rsidP="000453FC">
      <w:pPr>
        <w:jc w:val="both"/>
        <w:rPr>
          <w:rFonts w:ascii="Arial" w:hAnsi="Arial" w:cs="Arial"/>
          <w:b/>
          <w:sz w:val="18"/>
          <w:szCs w:val="18"/>
        </w:rPr>
      </w:pPr>
    </w:p>
    <w:p w14:paraId="6CCAAB48" w14:textId="77777777" w:rsidR="000453FC" w:rsidRDefault="000453FC" w:rsidP="000453FC">
      <w:pPr>
        <w:jc w:val="both"/>
        <w:rPr>
          <w:rFonts w:ascii="Arial" w:hAnsi="Arial" w:cs="Arial"/>
          <w:b/>
          <w:sz w:val="18"/>
          <w:szCs w:val="18"/>
        </w:rPr>
      </w:pPr>
    </w:p>
    <w:p w14:paraId="185FBF86" w14:textId="77777777" w:rsidR="000453FC" w:rsidRDefault="000453FC" w:rsidP="000453FC">
      <w:pPr>
        <w:jc w:val="both"/>
        <w:rPr>
          <w:rFonts w:ascii="Arial" w:hAnsi="Arial" w:cs="Arial"/>
          <w:b/>
          <w:sz w:val="18"/>
          <w:szCs w:val="18"/>
        </w:rPr>
      </w:pPr>
      <w:r>
        <w:rPr>
          <w:rFonts w:ascii="Arial" w:hAnsi="Arial" w:cs="Arial"/>
          <w:b/>
          <w:sz w:val="18"/>
          <w:szCs w:val="18"/>
        </w:rPr>
        <w:lastRenderedPageBreak/>
        <w:t xml:space="preserve">Vozilo </w:t>
      </w:r>
      <w:r w:rsidRPr="008B520B">
        <w:rPr>
          <w:rFonts w:ascii="Arial" w:hAnsi="Arial" w:cs="Arial"/>
          <w:b/>
          <w:sz w:val="18"/>
          <w:szCs w:val="18"/>
        </w:rPr>
        <w:t>prirejen</w:t>
      </w:r>
      <w:r>
        <w:rPr>
          <w:rFonts w:ascii="Arial" w:hAnsi="Arial" w:cs="Arial"/>
          <w:b/>
          <w:sz w:val="18"/>
          <w:szCs w:val="18"/>
        </w:rPr>
        <w:t>o</w:t>
      </w:r>
      <w:r w:rsidRPr="008B520B">
        <w:rPr>
          <w:rFonts w:ascii="Arial" w:hAnsi="Arial" w:cs="Arial"/>
          <w:b/>
          <w:sz w:val="18"/>
          <w:szCs w:val="18"/>
        </w:rPr>
        <w:t xml:space="preserve"> za praznjenje greznic in odvoz blata iz malih komunalnih čistilnih naprav iz planinskih koč in drugih lokacij</w:t>
      </w:r>
    </w:p>
    <w:tbl>
      <w:tblPr>
        <w:tblStyle w:val="TableGrid"/>
        <w:tblW w:w="0" w:type="auto"/>
        <w:tblLook w:val="04A0" w:firstRow="1" w:lastRow="0" w:firstColumn="1" w:lastColumn="0" w:noHBand="0" w:noVBand="1"/>
      </w:tblPr>
      <w:tblGrid>
        <w:gridCol w:w="4557"/>
        <w:gridCol w:w="4503"/>
      </w:tblGrid>
      <w:tr w:rsidR="000453FC" w14:paraId="67336824" w14:textId="77777777" w:rsidTr="00381897">
        <w:tc>
          <w:tcPr>
            <w:tcW w:w="4643" w:type="dxa"/>
            <w:tcBorders>
              <w:bottom w:val="single" w:sz="4" w:space="0" w:color="auto"/>
            </w:tcBorders>
            <w:shd w:val="clear" w:color="auto" w:fill="BFBFBF" w:themeFill="background1" w:themeFillShade="BF"/>
          </w:tcPr>
          <w:p w14:paraId="2C432EAE" w14:textId="77777777" w:rsidR="000453FC" w:rsidRDefault="000453FC" w:rsidP="00381897">
            <w:pPr>
              <w:spacing w:before="120" w:after="120" w:line="276" w:lineRule="auto"/>
              <w:jc w:val="both"/>
              <w:rPr>
                <w:rFonts w:ascii="Arial" w:hAnsi="Arial" w:cs="Arial"/>
                <w:b/>
                <w:sz w:val="18"/>
                <w:szCs w:val="18"/>
              </w:rPr>
            </w:pPr>
            <w:r>
              <w:rPr>
                <w:rFonts w:ascii="Arial" w:hAnsi="Arial" w:cs="Arial"/>
                <w:b/>
                <w:sz w:val="18"/>
                <w:szCs w:val="18"/>
              </w:rPr>
              <w:t>Tip in znamka vozila:</w:t>
            </w:r>
          </w:p>
        </w:tc>
        <w:tc>
          <w:tcPr>
            <w:tcW w:w="4643" w:type="dxa"/>
            <w:tcBorders>
              <w:bottom w:val="single" w:sz="4" w:space="0" w:color="auto"/>
            </w:tcBorders>
          </w:tcPr>
          <w:p w14:paraId="28628920" w14:textId="77777777" w:rsidR="000453FC" w:rsidRDefault="000453FC" w:rsidP="00381897">
            <w:pPr>
              <w:spacing w:before="120" w:after="120" w:line="276" w:lineRule="auto"/>
              <w:jc w:val="both"/>
              <w:rPr>
                <w:rFonts w:ascii="Arial" w:hAnsi="Arial" w:cs="Arial"/>
                <w:b/>
                <w:sz w:val="18"/>
                <w:szCs w:val="18"/>
              </w:rPr>
            </w:pPr>
          </w:p>
        </w:tc>
      </w:tr>
      <w:tr w:rsidR="000453FC" w14:paraId="3A0F2CB3" w14:textId="77777777" w:rsidTr="00381897">
        <w:tc>
          <w:tcPr>
            <w:tcW w:w="9286" w:type="dxa"/>
            <w:gridSpan w:val="2"/>
            <w:shd w:val="clear" w:color="auto" w:fill="BFBFBF" w:themeFill="background1" w:themeFillShade="BF"/>
          </w:tcPr>
          <w:p w14:paraId="3A2F0CE9"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Izpolnjevanje tehničnih zahtev naročnika</w:t>
            </w:r>
          </w:p>
        </w:tc>
      </w:tr>
      <w:tr w:rsidR="000453FC" w14:paraId="79A4CF12" w14:textId="77777777" w:rsidTr="00381897">
        <w:tc>
          <w:tcPr>
            <w:tcW w:w="4643" w:type="dxa"/>
            <w:vAlign w:val="center"/>
          </w:tcPr>
          <w:p w14:paraId="733291A3" w14:textId="77777777" w:rsidR="000453FC" w:rsidRPr="00797543" w:rsidRDefault="000453FC" w:rsidP="00381897">
            <w:pPr>
              <w:spacing w:before="120" w:after="120" w:line="276" w:lineRule="auto"/>
              <w:jc w:val="center"/>
              <w:rPr>
                <w:rFonts w:ascii="Arial" w:hAnsi="Arial" w:cs="Arial"/>
                <w:bCs/>
                <w:sz w:val="18"/>
                <w:szCs w:val="18"/>
              </w:rPr>
            </w:pPr>
            <w:r>
              <w:rPr>
                <w:rFonts w:ascii="Arial" w:hAnsi="Arial" w:cs="Arial"/>
                <w:bCs/>
                <w:sz w:val="18"/>
                <w:szCs w:val="18"/>
              </w:rPr>
              <w:t xml:space="preserve">Vozilo je prirejeno za </w:t>
            </w:r>
            <w:r w:rsidRPr="008B520B">
              <w:rPr>
                <w:rFonts w:ascii="Arial" w:hAnsi="Arial" w:cs="Arial"/>
                <w:bCs/>
                <w:sz w:val="18"/>
                <w:szCs w:val="18"/>
              </w:rPr>
              <w:t>praznjenje greznic in odvoz blata iz malih komunalnih čistilnih naprav iz planinskih koč in drugih lokacij</w:t>
            </w:r>
            <w:r>
              <w:rPr>
                <w:rFonts w:ascii="Arial" w:hAnsi="Arial" w:cs="Arial"/>
                <w:bCs/>
                <w:sz w:val="18"/>
                <w:szCs w:val="18"/>
              </w:rPr>
              <w:t>, kjer tega ni mogoče izvajati z vozilom iz prejšnje razpredelnice</w:t>
            </w:r>
          </w:p>
        </w:tc>
        <w:tc>
          <w:tcPr>
            <w:tcW w:w="4643" w:type="dxa"/>
            <w:vAlign w:val="center"/>
          </w:tcPr>
          <w:p w14:paraId="760A0669"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1E9D974C" w14:textId="77777777" w:rsidTr="00381897">
        <w:tc>
          <w:tcPr>
            <w:tcW w:w="4643" w:type="dxa"/>
            <w:vAlign w:val="center"/>
          </w:tcPr>
          <w:p w14:paraId="42A8D927" w14:textId="77777777" w:rsidR="000453FC" w:rsidRPr="00797543" w:rsidRDefault="000453FC" w:rsidP="00381897">
            <w:pPr>
              <w:spacing w:before="120" w:after="120" w:line="276" w:lineRule="auto"/>
              <w:jc w:val="center"/>
              <w:rPr>
                <w:rFonts w:ascii="Arial" w:hAnsi="Arial" w:cs="Arial"/>
                <w:bCs/>
                <w:sz w:val="18"/>
                <w:szCs w:val="18"/>
              </w:rPr>
            </w:pPr>
            <w:r w:rsidRPr="00C564B6">
              <w:rPr>
                <w:rFonts w:ascii="Arial" w:hAnsi="Arial" w:cs="Arial"/>
                <w:color w:val="000000"/>
                <w:position w:val="-2"/>
                <w:sz w:val="18"/>
                <w:szCs w:val="18"/>
              </w:rPr>
              <w:t xml:space="preserve">Vozilo </w:t>
            </w:r>
            <w:r>
              <w:rPr>
                <w:rFonts w:ascii="Arial" w:hAnsi="Arial" w:cs="Arial"/>
                <w:color w:val="000000"/>
                <w:position w:val="-2"/>
                <w:sz w:val="18"/>
                <w:szCs w:val="18"/>
              </w:rPr>
              <w:t xml:space="preserve">je </w:t>
            </w:r>
            <w:r w:rsidRPr="00C564B6">
              <w:rPr>
                <w:rFonts w:ascii="Arial" w:hAnsi="Arial" w:cs="Arial"/>
                <w:color w:val="000000"/>
                <w:position w:val="-2"/>
                <w:sz w:val="18"/>
                <w:szCs w:val="18"/>
              </w:rPr>
              <w:t>opremljeno z vso potrebno opremo za izvajanje praznjenja greznic in odvoza blata iz malih komunalnih čistilnih naprav ter čiščenje z vodo.</w:t>
            </w:r>
          </w:p>
        </w:tc>
        <w:tc>
          <w:tcPr>
            <w:tcW w:w="4643" w:type="dxa"/>
            <w:vAlign w:val="center"/>
          </w:tcPr>
          <w:p w14:paraId="629F917F" w14:textId="77777777" w:rsidR="000453FC" w:rsidRDefault="000453FC" w:rsidP="00381897">
            <w:pPr>
              <w:spacing w:before="120" w:after="120" w:line="276" w:lineRule="auto"/>
              <w:jc w:val="center"/>
              <w:rPr>
                <w:rFonts w:ascii="Arial" w:hAnsi="Arial" w:cs="Arial"/>
                <w:b/>
                <w:sz w:val="18"/>
                <w:szCs w:val="18"/>
              </w:rPr>
            </w:pPr>
            <w:r>
              <w:rPr>
                <w:rFonts w:ascii="Arial" w:hAnsi="Arial" w:cs="Arial"/>
                <w:b/>
                <w:sz w:val="18"/>
                <w:szCs w:val="18"/>
              </w:rPr>
              <w:t>DA  /  NE</w:t>
            </w:r>
          </w:p>
        </w:tc>
      </w:tr>
      <w:tr w:rsidR="000453FC" w14:paraId="05191CFE" w14:textId="77777777" w:rsidTr="00381897">
        <w:tc>
          <w:tcPr>
            <w:tcW w:w="4643" w:type="dxa"/>
            <w:vAlign w:val="center"/>
          </w:tcPr>
          <w:p w14:paraId="1EC1F024" w14:textId="77777777" w:rsidR="000453FC" w:rsidRDefault="000453FC" w:rsidP="00381897">
            <w:pPr>
              <w:spacing w:before="120" w:after="120"/>
              <w:jc w:val="center"/>
              <w:rPr>
                <w:rFonts w:ascii="Arial" w:hAnsi="Arial" w:cs="Arial"/>
                <w:bCs/>
                <w:color w:val="000000"/>
                <w:position w:val="-2"/>
                <w:sz w:val="18"/>
                <w:szCs w:val="18"/>
              </w:rPr>
            </w:pPr>
            <w:r>
              <w:rPr>
                <w:rFonts w:ascii="Arial" w:hAnsi="Arial" w:cs="Arial"/>
                <w:bCs/>
                <w:color w:val="000000"/>
                <w:position w:val="-2"/>
                <w:sz w:val="18"/>
                <w:szCs w:val="18"/>
              </w:rPr>
              <w:t>Vozilo je v lastništvu ponudnika (partnerja/podizvajalca)</w:t>
            </w:r>
          </w:p>
        </w:tc>
        <w:tc>
          <w:tcPr>
            <w:tcW w:w="4643" w:type="dxa"/>
            <w:vAlign w:val="center"/>
          </w:tcPr>
          <w:p w14:paraId="11264B08" w14:textId="77777777" w:rsidR="000453FC" w:rsidRDefault="000453FC" w:rsidP="00381897">
            <w:pPr>
              <w:spacing w:before="120" w:after="120"/>
              <w:jc w:val="center"/>
              <w:rPr>
                <w:rFonts w:ascii="Arial" w:hAnsi="Arial" w:cs="Arial"/>
                <w:b/>
                <w:sz w:val="18"/>
                <w:szCs w:val="18"/>
              </w:rPr>
            </w:pPr>
            <w:r>
              <w:rPr>
                <w:rFonts w:ascii="Arial" w:hAnsi="Arial" w:cs="Arial"/>
                <w:b/>
                <w:sz w:val="18"/>
                <w:szCs w:val="18"/>
              </w:rPr>
              <w:t>DA  /  NE</w:t>
            </w:r>
          </w:p>
        </w:tc>
      </w:tr>
    </w:tbl>
    <w:p w14:paraId="2F7A00C2" w14:textId="77777777" w:rsidR="000453FC" w:rsidRDefault="000453FC" w:rsidP="000453FC">
      <w:pPr>
        <w:jc w:val="both"/>
        <w:rPr>
          <w:rFonts w:ascii="Arial" w:hAnsi="Arial" w:cs="Arial"/>
          <w:b/>
          <w:sz w:val="18"/>
          <w:szCs w:val="18"/>
        </w:rPr>
      </w:pPr>
    </w:p>
    <w:p w14:paraId="767BED10" w14:textId="77777777" w:rsidR="000453FC" w:rsidRDefault="000453FC" w:rsidP="000453FC">
      <w:pPr>
        <w:jc w:val="both"/>
        <w:rPr>
          <w:rFonts w:ascii="Arial" w:hAnsi="Arial" w:cs="Arial"/>
          <w:b/>
          <w:sz w:val="18"/>
          <w:szCs w:val="18"/>
        </w:rPr>
      </w:pPr>
      <w:r w:rsidRPr="00EA2473">
        <w:rPr>
          <w:rFonts w:ascii="Arial" w:hAnsi="Arial" w:cs="Arial"/>
          <w:b/>
          <w:sz w:val="18"/>
          <w:szCs w:val="18"/>
        </w:rPr>
        <w:t xml:space="preserve">SEZNAM </w:t>
      </w:r>
      <w:r>
        <w:rPr>
          <w:rFonts w:ascii="Arial" w:hAnsi="Arial" w:cs="Arial"/>
          <w:b/>
          <w:sz w:val="18"/>
          <w:szCs w:val="18"/>
        </w:rPr>
        <w:t xml:space="preserve">OSTALE MEHANIZACIJE </w:t>
      </w:r>
    </w:p>
    <w:tbl>
      <w:tblPr>
        <w:tblStyle w:val="NormalTablePHPDOCX"/>
        <w:tblW w:w="4961" w:type="pct"/>
        <w:tblInd w:w="108" w:type="dxa"/>
        <w:tblLook w:val="04A0" w:firstRow="1" w:lastRow="0" w:firstColumn="1" w:lastColumn="0" w:noHBand="0" w:noVBand="1"/>
      </w:tblPr>
      <w:tblGrid>
        <w:gridCol w:w="3407"/>
        <w:gridCol w:w="1686"/>
        <w:gridCol w:w="1937"/>
        <w:gridCol w:w="1953"/>
      </w:tblGrid>
      <w:tr w:rsidR="000453FC" w14:paraId="13ADD50F" w14:textId="77777777" w:rsidTr="00381897">
        <w:tc>
          <w:tcPr>
            <w:tcW w:w="352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426FCF" w14:textId="77777777" w:rsidR="000453FC" w:rsidRPr="00EA2473" w:rsidRDefault="000453FC" w:rsidP="00381897">
            <w:pPr>
              <w:jc w:val="center"/>
              <w:rPr>
                <w:b/>
              </w:rPr>
            </w:pPr>
            <w:r>
              <w:rPr>
                <w:rFonts w:ascii="Arial" w:hAnsi="Arial" w:cs="Arial"/>
                <w:b/>
                <w:color w:val="000000"/>
                <w:position w:val="-2"/>
                <w:sz w:val="18"/>
                <w:szCs w:val="18"/>
              </w:rPr>
              <w:t>Vrsta (namen) opreme</w:t>
            </w:r>
          </w:p>
        </w:tc>
        <w:tc>
          <w:tcPr>
            <w:tcW w:w="172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EC80862" w14:textId="77777777" w:rsidR="000453FC" w:rsidRPr="00EA2473" w:rsidRDefault="000453FC" w:rsidP="00381897">
            <w:pPr>
              <w:jc w:val="center"/>
              <w:rPr>
                <w:rFonts w:ascii="Arial" w:hAnsi="Arial" w:cs="Arial"/>
                <w:b/>
                <w:color w:val="000000"/>
                <w:position w:val="-2"/>
                <w:sz w:val="18"/>
                <w:szCs w:val="18"/>
              </w:rPr>
            </w:pPr>
            <w:r>
              <w:rPr>
                <w:rFonts w:ascii="Arial" w:hAnsi="Arial" w:cs="Arial"/>
                <w:b/>
                <w:color w:val="000000"/>
                <w:position w:val="-2"/>
                <w:sz w:val="18"/>
                <w:szCs w:val="18"/>
              </w:rPr>
              <w:t>Tip opreme</w:t>
            </w:r>
          </w:p>
        </w:tc>
        <w:tc>
          <w:tcPr>
            <w:tcW w:w="1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F64336" w14:textId="77777777" w:rsidR="000453FC" w:rsidRPr="00EA2473" w:rsidRDefault="000453FC" w:rsidP="00381897">
            <w:pPr>
              <w:jc w:val="center"/>
              <w:rPr>
                <w:rFonts w:ascii="Arial" w:hAnsi="Arial" w:cs="Arial"/>
                <w:b/>
                <w:color w:val="000000"/>
                <w:position w:val="-2"/>
                <w:sz w:val="18"/>
                <w:szCs w:val="18"/>
              </w:rPr>
            </w:pPr>
            <w:r>
              <w:rPr>
                <w:rFonts w:ascii="Arial" w:hAnsi="Arial" w:cs="Arial"/>
                <w:b/>
                <w:color w:val="000000"/>
                <w:position w:val="-2"/>
                <w:sz w:val="18"/>
                <w:szCs w:val="18"/>
              </w:rPr>
              <w:t>Znamka opreme</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47D3D84" w14:textId="77777777" w:rsidR="000453FC" w:rsidRPr="00EA2473" w:rsidRDefault="000453FC" w:rsidP="00381897">
            <w:pPr>
              <w:jc w:val="center"/>
              <w:rPr>
                <w:rFonts w:ascii="Arial" w:hAnsi="Arial" w:cs="Arial"/>
                <w:b/>
                <w:color w:val="000000"/>
                <w:position w:val="-2"/>
                <w:sz w:val="18"/>
                <w:szCs w:val="18"/>
              </w:rPr>
            </w:pPr>
            <w:r>
              <w:rPr>
                <w:rFonts w:ascii="Arial" w:hAnsi="Arial" w:cs="Arial"/>
                <w:b/>
                <w:color w:val="000000"/>
                <w:position w:val="-2"/>
                <w:sz w:val="18"/>
                <w:szCs w:val="18"/>
              </w:rPr>
              <w:t>Oprema je v lastništvu ponudnika / podizvajalca / partnerja</w:t>
            </w:r>
          </w:p>
        </w:tc>
      </w:tr>
      <w:tr w:rsidR="000453FC" w14:paraId="55E1951F"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ED36DB4"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60245048"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6C28B557"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70C1CCFA"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6D0DA24E"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229B4E"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2CACDF65"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7F02FA48"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30489F22"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37C0D2F2"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F188B10"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2B9BC0E7"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11441A77"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7CB7F1B6"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1FCC8164"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B69631B"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150BF0CE"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0621DB31"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5BE29DCC"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16001071"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38C8A7C"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41A97084"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1C4E5E02"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05793557"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0B15A287"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B837D9E"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1E76E394"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52055BB0"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329B4E3F"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446C9F08"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808CE23"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64D8FE49"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73A03419"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63FB8D67"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0453FC" w14:paraId="49B9602E" w14:textId="77777777" w:rsidTr="00381897">
        <w:tc>
          <w:tcPr>
            <w:tcW w:w="352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61DBDFD" w14:textId="77777777" w:rsidR="000453FC" w:rsidRDefault="000453FC" w:rsidP="00381897">
            <w:pPr>
              <w:jc w:val="center"/>
            </w:pPr>
          </w:p>
        </w:tc>
        <w:tc>
          <w:tcPr>
            <w:tcW w:w="1724" w:type="dxa"/>
            <w:tcBorders>
              <w:top w:val="single" w:sz="6" w:space="0" w:color="000000"/>
              <w:left w:val="single" w:sz="5" w:space="0" w:color="000000"/>
              <w:bottom w:val="single" w:sz="6" w:space="0" w:color="000000"/>
              <w:right w:val="single" w:sz="5" w:space="0" w:color="000000"/>
            </w:tcBorders>
            <w:vAlign w:val="center"/>
          </w:tcPr>
          <w:p w14:paraId="0E0E62B6" w14:textId="77777777" w:rsidR="000453FC" w:rsidRDefault="000453FC" w:rsidP="00381897">
            <w:pPr>
              <w:jc w:val="center"/>
              <w:rPr>
                <w:rFonts w:ascii="Arial" w:hAnsi="Arial" w:cs="Arial"/>
                <w:color w:val="000000"/>
                <w:position w:val="-2"/>
                <w:sz w:val="18"/>
                <w:szCs w:val="18"/>
              </w:rPr>
            </w:pPr>
          </w:p>
        </w:tc>
        <w:tc>
          <w:tcPr>
            <w:tcW w:w="1985" w:type="dxa"/>
            <w:tcBorders>
              <w:top w:val="single" w:sz="6" w:space="0" w:color="000000"/>
              <w:left w:val="single" w:sz="5" w:space="0" w:color="000000"/>
              <w:bottom w:val="single" w:sz="6" w:space="0" w:color="000000"/>
              <w:right w:val="single" w:sz="5" w:space="0" w:color="000000"/>
            </w:tcBorders>
            <w:vAlign w:val="center"/>
          </w:tcPr>
          <w:p w14:paraId="58EDA4C0" w14:textId="77777777" w:rsidR="000453FC" w:rsidRDefault="000453FC" w:rsidP="00381897">
            <w:pPr>
              <w:jc w:val="center"/>
              <w:rPr>
                <w:rFonts w:ascii="Arial" w:hAnsi="Arial" w:cs="Arial"/>
                <w:color w:val="000000"/>
                <w:position w:val="-2"/>
                <w:sz w:val="18"/>
                <w:szCs w:val="18"/>
              </w:rPr>
            </w:pPr>
          </w:p>
        </w:tc>
        <w:tc>
          <w:tcPr>
            <w:tcW w:w="1984" w:type="dxa"/>
            <w:tcBorders>
              <w:top w:val="single" w:sz="6" w:space="0" w:color="000000"/>
              <w:left w:val="single" w:sz="5" w:space="0" w:color="000000"/>
              <w:bottom w:val="single" w:sz="6" w:space="0" w:color="000000"/>
              <w:right w:val="single" w:sz="5" w:space="0" w:color="000000"/>
            </w:tcBorders>
            <w:vAlign w:val="center"/>
          </w:tcPr>
          <w:p w14:paraId="2FD64247" w14:textId="77777777" w:rsidR="000453FC" w:rsidRDefault="000453FC" w:rsidP="00381897">
            <w:pPr>
              <w:jc w:val="center"/>
              <w:rPr>
                <w:rFonts w:ascii="Arial" w:hAnsi="Arial" w:cs="Arial"/>
                <w:color w:val="000000"/>
                <w:position w:val="-2"/>
                <w:sz w:val="18"/>
                <w:szCs w:val="18"/>
              </w:rPr>
            </w:pPr>
            <w:r>
              <w:rPr>
                <w:rFonts w:ascii="Arial" w:hAnsi="Arial" w:cs="Arial"/>
                <w:color w:val="000000"/>
                <w:position w:val="-2"/>
                <w:sz w:val="18"/>
                <w:szCs w:val="18"/>
              </w:rPr>
              <w:t>DA / NE</w:t>
            </w:r>
          </w:p>
        </w:tc>
      </w:tr>
    </w:tbl>
    <w:p w14:paraId="67AB9C00" w14:textId="77777777" w:rsidR="000453FC" w:rsidRDefault="000453FC" w:rsidP="000453FC">
      <w:pPr>
        <w:spacing w:before="240" w:after="0"/>
        <w:jc w:val="both"/>
        <w:rPr>
          <w:rFonts w:ascii="Arial" w:hAnsi="Arial" w:cs="Arial"/>
          <w:color w:val="000000"/>
          <w:sz w:val="18"/>
          <w:szCs w:val="18"/>
        </w:rPr>
      </w:pPr>
      <w:r>
        <w:rPr>
          <w:rFonts w:ascii="Arial" w:hAnsi="Arial" w:cs="Arial"/>
          <w:b/>
          <w:sz w:val="18"/>
          <w:szCs w:val="18"/>
        </w:rPr>
        <w:t>Izjavljamo</w:t>
      </w:r>
      <w:r w:rsidRPr="004074A8">
        <w:rPr>
          <w:rFonts w:ascii="Arial" w:hAnsi="Arial" w:cs="Arial"/>
          <w:b/>
          <w:sz w:val="18"/>
          <w:szCs w:val="18"/>
        </w:rPr>
        <w:t>, da bomo v primeru, da bomo tekom izvajanja naročila uporabljali druga vozila</w:t>
      </w:r>
      <w:r>
        <w:rPr>
          <w:rFonts w:ascii="Arial" w:hAnsi="Arial" w:cs="Arial"/>
          <w:b/>
          <w:sz w:val="18"/>
          <w:szCs w:val="18"/>
        </w:rPr>
        <w:t xml:space="preserve"> oziroma mehanizacijo</w:t>
      </w:r>
      <w:r w:rsidRPr="004074A8">
        <w:rPr>
          <w:rFonts w:ascii="Arial" w:hAnsi="Arial" w:cs="Arial"/>
          <w:b/>
          <w:sz w:val="18"/>
          <w:szCs w:val="18"/>
        </w:rPr>
        <w:t xml:space="preserve">, ki </w:t>
      </w:r>
      <w:r>
        <w:rPr>
          <w:rFonts w:ascii="Arial" w:hAnsi="Arial" w:cs="Arial"/>
          <w:b/>
          <w:sz w:val="18"/>
          <w:szCs w:val="18"/>
        </w:rPr>
        <w:t xml:space="preserve">niso navedena v ponudbi, </w:t>
      </w:r>
      <w:r w:rsidRPr="004074A8">
        <w:rPr>
          <w:rFonts w:ascii="Arial" w:hAnsi="Arial" w:cs="Arial"/>
          <w:b/>
          <w:sz w:val="18"/>
          <w:szCs w:val="18"/>
        </w:rPr>
        <w:t xml:space="preserve">zagotovili, da bodo vozila v tehnično brezhibnem stanju in v skladu z vsemi predpisi, </w:t>
      </w:r>
      <w:r>
        <w:rPr>
          <w:rFonts w:ascii="Arial" w:hAnsi="Arial" w:cs="Arial"/>
          <w:b/>
          <w:sz w:val="18"/>
          <w:szCs w:val="18"/>
        </w:rPr>
        <w:t>ter bodo izpolnjevali vse zahteve naročnika.</w:t>
      </w:r>
    </w:p>
    <w:p w14:paraId="3D8C9D4B" w14:textId="77777777" w:rsidR="000453FC" w:rsidRPr="00C564B6" w:rsidRDefault="000453FC" w:rsidP="000453FC">
      <w:pPr>
        <w:spacing w:before="225" w:after="225" w:line="240" w:lineRule="auto"/>
        <w:jc w:val="both"/>
      </w:pPr>
      <w:r w:rsidRPr="00C564B6">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453FC" w:rsidRPr="00C564B6" w14:paraId="3EFEE044" w14:textId="77777777" w:rsidTr="00381897">
        <w:tc>
          <w:tcPr>
            <w:tcW w:w="4080" w:type="dxa"/>
            <w:tcMar>
              <w:top w:w="75" w:type="dxa"/>
              <w:bottom w:w="75" w:type="dxa"/>
            </w:tcMar>
            <w:vAlign w:val="center"/>
          </w:tcPr>
          <w:p w14:paraId="567B124C" w14:textId="77777777" w:rsidR="000453FC" w:rsidRPr="00C564B6" w:rsidRDefault="000453FC" w:rsidP="00381897">
            <w:r w:rsidRPr="00C564B6">
              <w:rPr>
                <w:rFonts w:ascii="Arial" w:hAnsi="Arial" w:cs="Arial"/>
                <w:color w:val="000000"/>
                <w:position w:val="-2"/>
                <w:sz w:val="18"/>
                <w:szCs w:val="18"/>
              </w:rPr>
              <w:t>Kraj in datum:</w:t>
            </w:r>
          </w:p>
        </w:tc>
        <w:tc>
          <w:tcPr>
            <w:tcW w:w="0" w:type="auto"/>
            <w:tcMar>
              <w:top w:w="75" w:type="dxa"/>
              <w:bottom w:w="75" w:type="dxa"/>
            </w:tcMar>
            <w:vAlign w:val="center"/>
          </w:tcPr>
          <w:p w14:paraId="4A79D576" w14:textId="77777777" w:rsidR="000453FC" w:rsidRPr="00C564B6" w:rsidRDefault="000453FC" w:rsidP="00381897">
            <w:pPr>
              <w:jc w:val="center"/>
            </w:pPr>
            <w:r w:rsidRPr="00C564B6">
              <w:rPr>
                <w:rFonts w:ascii="Arial" w:hAnsi="Arial" w:cs="Arial"/>
                <w:color w:val="000000"/>
                <w:position w:val="-2"/>
                <w:sz w:val="18"/>
                <w:szCs w:val="18"/>
              </w:rPr>
              <w:t>Ime in priimek: _____________________</w:t>
            </w:r>
          </w:p>
        </w:tc>
      </w:tr>
    </w:tbl>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4EDEFC8B" w14:textId="6AFC6EE5" w:rsidR="00E75E00" w:rsidRPr="003A2013" w:rsidRDefault="00E75E00" w:rsidP="00E75E00">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 xml:space="preserve">Obrazec št: </w:t>
      </w:r>
      <w:r w:rsidR="000453FC">
        <w:rPr>
          <w:rFonts w:ascii="Arial" w:hAnsi="Arial" w:cs="Arial"/>
          <w:sz w:val="18"/>
          <w:szCs w:val="18"/>
        </w:rPr>
        <w:t>7</w:t>
      </w:r>
    </w:p>
    <w:p w14:paraId="5B8B3CBB" w14:textId="77777777" w:rsidR="00E75E00" w:rsidRPr="00CB11CD"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B11CD">
        <w:rPr>
          <w:rFonts w:ascii="Arial" w:hAnsi="Arial" w:cs="Arial"/>
        </w:rPr>
        <w:t>Vzorec menične izjave za resnost ponudbe</w:t>
      </w:r>
    </w:p>
    <w:p w14:paraId="07A5C2C8" w14:textId="77777777" w:rsidR="00E75E00" w:rsidRPr="00CB11CD" w:rsidRDefault="00E75E00" w:rsidP="00E75E00">
      <w:pPr>
        <w:spacing w:after="120"/>
        <w:rPr>
          <w:rFonts w:ascii="Arial" w:hAnsi="Arial" w:cs="Arial"/>
        </w:rPr>
      </w:pPr>
    </w:p>
    <w:p w14:paraId="7D2E14E5" w14:textId="77777777" w:rsidR="00E75E00" w:rsidRPr="00CB11CD" w:rsidRDefault="00E75E00" w:rsidP="00E75E00">
      <w:pPr>
        <w:spacing w:before="225" w:after="225" w:line="240" w:lineRule="auto"/>
        <w:jc w:val="center"/>
      </w:pPr>
      <w:r w:rsidRPr="00CB11CD">
        <w:rPr>
          <w:rFonts w:ascii="Arial" w:hAnsi="Arial" w:cs="Arial"/>
          <w:b/>
          <w:bCs/>
          <w:color w:val="000000"/>
          <w:sz w:val="24"/>
          <w:szCs w:val="24"/>
        </w:rPr>
        <w:t>MENIČNA IZJAVA</w:t>
      </w:r>
    </w:p>
    <w:p w14:paraId="6BE495C4" w14:textId="77777777" w:rsidR="00E75E00" w:rsidRPr="00CB11CD" w:rsidRDefault="00E75E00" w:rsidP="00E75E00">
      <w:pPr>
        <w:spacing w:before="225" w:after="225" w:line="240" w:lineRule="auto"/>
        <w:jc w:val="center"/>
      </w:pPr>
      <w:r w:rsidRPr="00CB11CD">
        <w:rPr>
          <w:rFonts w:ascii="Arial" w:hAnsi="Arial" w:cs="Arial"/>
          <w:color w:val="000000"/>
          <w:sz w:val="21"/>
          <w:szCs w:val="21"/>
        </w:rPr>
        <w:t>s pooblastilom za izpolnitev in unovčenje menice</w:t>
      </w:r>
    </w:p>
    <w:p w14:paraId="3B5274B8" w14:textId="77777777" w:rsidR="00E75E00" w:rsidRPr="00CB11CD" w:rsidRDefault="00E75E00" w:rsidP="00E75E00">
      <w:pPr>
        <w:spacing w:before="225" w:after="225" w:line="240" w:lineRule="auto"/>
        <w:jc w:val="both"/>
      </w:pPr>
      <w:r w:rsidRPr="00CB11CD">
        <w:rPr>
          <w:rFonts w:ascii="Arial" w:hAnsi="Arial" w:cs="Arial"/>
          <w:color w:val="000000"/>
          <w:sz w:val="18"/>
          <w:szCs w:val="18"/>
        </w:rPr>
        <w:t> </w:t>
      </w:r>
    </w:p>
    <w:p w14:paraId="65547BB3" w14:textId="31400817" w:rsidR="00E75E00" w:rsidRPr="00CB11CD" w:rsidRDefault="00E75E00" w:rsidP="00CB11CD">
      <w:pPr>
        <w:spacing w:before="120" w:after="120" w:line="240" w:lineRule="auto"/>
        <w:jc w:val="both"/>
        <w:rPr>
          <w:rFonts w:ascii="Arial" w:hAnsi="Arial" w:cs="Arial"/>
          <w:color w:val="000000"/>
          <w:sz w:val="18"/>
          <w:szCs w:val="18"/>
        </w:rPr>
      </w:pPr>
      <w:r w:rsidRPr="00CB11CD">
        <w:rPr>
          <w:rFonts w:ascii="Arial" w:hAnsi="Arial" w:cs="Arial"/>
          <w:color w:val="000000"/>
          <w:sz w:val="18"/>
          <w:szCs w:val="18"/>
        </w:rPr>
        <w:t xml:space="preserve">Naročniku </w:t>
      </w:r>
      <w:r w:rsidR="00CB11CD" w:rsidRPr="00CB11CD">
        <w:rPr>
          <w:rFonts w:ascii="Arial" w:hAnsi="Arial" w:cs="Arial"/>
          <w:color w:val="000000"/>
          <w:sz w:val="18"/>
          <w:szCs w:val="18"/>
        </w:rPr>
        <w:t>OBČINI GORENJA VAS – POLJANE, Poljanska cesta 87, 4224 Gorenja vas</w:t>
      </w:r>
      <w:r w:rsidRPr="00CB11CD">
        <w:rPr>
          <w:rFonts w:ascii="Arial" w:hAnsi="Arial" w:cs="Arial"/>
          <w:color w:val="000000"/>
          <w:sz w:val="18"/>
          <w:szCs w:val="18"/>
        </w:rPr>
        <w:t>, kot zavarovanje za </w:t>
      </w:r>
      <w:r w:rsidRPr="00CB11CD">
        <w:rPr>
          <w:rFonts w:ascii="Arial" w:hAnsi="Arial" w:cs="Arial"/>
          <w:b/>
          <w:bCs/>
          <w:color w:val="000000"/>
          <w:sz w:val="18"/>
          <w:szCs w:val="18"/>
        </w:rPr>
        <w:t>resnost naše ponudbe</w:t>
      </w:r>
      <w:r w:rsidRPr="00CB11CD">
        <w:rPr>
          <w:rFonts w:ascii="Arial" w:hAnsi="Arial" w:cs="Arial"/>
          <w:color w:val="000000"/>
          <w:sz w:val="18"/>
          <w:szCs w:val="18"/>
        </w:rPr>
        <w:t> za pridobitev javnega naročila</w:t>
      </w:r>
    </w:p>
    <w:p w14:paraId="2076AABC" w14:textId="77777777" w:rsidR="00CB11CD" w:rsidRPr="00CB11CD" w:rsidRDefault="00CB11CD" w:rsidP="00CB11CD">
      <w:pPr>
        <w:spacing w:before="120" w:after="120" w:line="240" w:lineRule="auto"/>
        <w:jc w:val="both"/>
      </w:pPr>
    </w:p>
    <w:p w14:paraId="65F6FFF4" w14:textId="68AA7E0A" w:rsidR="001402C9" w:rsidRPr="00CB11CD" w:rsidRDefault="00CB11CD" w:rsidP="00CB11CD">
      <w:pPr>
        <w:spacing w:before="120" w:after="120" w:line="240" w:lineRule="auto"/>
        <w:jc w:val="center"/>
        <w:rPr>
          <w:rFonts w:ascii="Arial" w:hAnsi="Arial" w:cs="Arial"/>
          <w:b/>
          <w:bCs/>
          <w:color w:val="000000"/>
          <w:sz w:val="18"/>
          <w:szCs w:val="18"/>
        </w:rPr>
      </w:pPr>
      <w:r w:rsidRPr="00CB11CD">
        <w:rPr>
          <w:rFonts w:ascii="Arial" w:hAnsi="Arial" w:cs="Arial"/>
          <w:b/>
          <w:bCs/>
          <w:color w:val="000000"/>
          <w:sz w:val="18"/>
          <w:szCs w:val="18"/>
        </w:rPr>
        <w:t>Praznjenje greznic in odvoz blata iz MKČN v obdobju od leta 2026 do 2029</w:t>
      </w:r>
    </w:p>
    <w:p w14:paraId="7966339D" w14:textId="77777777" w:rsidR="00CB11CD" w:rsidRPr="00CB11CD" w:rsidRDefault="00CB11CD" w:rsidP="00CB11CD">
      <w:pPr>
        <w:spacing w:before="120" w:after="120" w:line="240" w:lineRule="auto"/>
        <w:jc w:val="center"/>
      </w:pPr>
    </w:p>
    <w:p w14:paraId="3AA20E52" w14:textId="77777777" w:rsidR="00E75E00" w:rsidRPr="00CB11CD" w:rsidRDefault="00E75E00" w:rsidP="00CB11CD">
      <w:pPr>
        <w:spacing w:before="120" w:after="120" w:line="240" w:lineRule="auto"/>
        <w:jc w:val="both"/>
      </w:pPr>
      <w:r w:rsidRPr="00CB11CD">
        <w:rPr>
          <w:rFonts w:ascii="Arial" w:hAnsi="Arial" w:cs="Arial"/>
          <w:color w:val="000000"/>
          <w:sz w:val="18"/>
          <w:szCs w:val="18"/>
        </w:rPr>
        <w:t>izročamo bianko lastno menico ter menično izjavo s pooblastilom za izpolnitev in unovčenje menice.</w:t>
      </w:r>
    </w:p>
    <w:p w14:paraId="760C271E" w14:textId="77777777" w:rsidR="00E75E00" w:rsidRPr="00CB11CD" w:rsidRDefault="00E75E00" w:rsidP="00CB11CD">
      <w:pPr>
        <w:spacing w:before="120" w:after="120" w:line="240" w:lineRule="auto"/>
        <w:jc w:val="both"/>
      </w:pPr>
      <w:r w:rsidRPr="00CB11CD">
        <w:rPr>
          <w:rFonts w:ascii="Arial" w:hAnsi="Arial" w:cs="Arial"/>
          <w:color w:val="000000"/>
          <w:sz w:val="18"/>
          <w:szCs w:val="18"/>
        </w:rPr>
        <w:t> </w:t>
      </w:r>
    </w:p>
    <w:p w14:paraId="4B45A71A" w14:textId="587B4977" w:rsidR="00E75E00" w:rsidRPr="00CB11CD" w:rsidRDefault="00E75E00" w:rsidP="00E75E00">
      <w:pPr>
        <w:spacing w:before="225" w:after="225" w:line="240" w:lineRule="auto"/>
        <w:jc w:val="both"/>
      </w:pPr>
      <w:r w:rsidRPr="00CB11CD">
        <w:rPr>
          <w:rFonts w:ascii="Arial" w:hAnsi="Arial" w:cs="Arial"/>
          <w:color w:val="000000"/>
          <w:sz w:val="18"/>
          <w:szCs w:val="18"/>
        </w:rPr>
        <w:t>Naročnika OBČIN</w:t>
      </w:r>
      <w:r w:rsidR="001402C9" w:rsidRPr="00CB11CD">
        <w:rPr>
          <w:rFonts w:ascii="Arial" w:hAnsi="Arial" w:cs="Arial"/>
          <w:color w:val="000000"/>
          <w:sz w:val="18"/>
          <w:szCs w:val="18"/>
        </w:rPr>
        <w:t>O</w:t>
      </w:r>
      <w:r w:rsidRPr="00CB11CD">
        <w:rPr>
          <w:rFonts w:ascii="Arial" w:hAnsi="Arial" w:cs="Arial"/>
          <w:color w:val="000000"/>
          <w:sz w:val="18"/>
          <w:szCs w:val="18"/>
        </w:rPr>
        <w:t xml:space="preserve"> </w:t>
      </w:r>
      <w:r w:rsidR="00CB11CD">
        <w:rPr>
          <w:rFonts w:ascii="Arial" w:hAnsi="Arial" w:cs="Arial"/>
          <w:color w:val="000000"/>
          <w:sz w:val="18"/>
          <w:szCs w:val="18"/>
        </w:rPr>
        <w:t xml:space="preserve">GORENJA VAS – POLJANE </w:t>
      </w:r>
      <w:r w:rsidRPr="00CB11CD">
        <w:rPr>
          <w:rFonts w:ascii="Arial" w:hAnsi="Arial" w:cs="Arial"/>
          <w:color w:val="000000"/>
          <w:sz w:val="18"/>
          <w:szCs w:val="18"/>
        </w:rPr>
        <w:t xml:space="preserve">pooblaščamo, da izpolni priloženo menico z zneskom v višini </w:t>
      </w:r>
      <w:r w:rsidR="00CB11CD">
        <w:rPr>
          <w:rFonts w:ascii="Arial" w:hAnsi="Arial" w:cs="Arial"/>
          <w:b/>
          <w:bCs/>
          <w:color w:val="000000"/>
          <w:sz w:val="18"/>
          <w:szCs w:val="18"/>
        </w:rPr>
        <w:t>4.000,00</w:t>
      </w:r>
      <w:r w:rsidR="001402C9" w:rsidRPr="00CB11CD">
        <w:rPr>
          <w:rFonts w:ascii="Arial" w:hAnsi="Arial" w:cs="Arial"/>
          <w:b/>
          <w:bCs/>
          <w:color w:val="000000"/>
          <w:sz w:val="18"/>
          <w:szCs w:val="18"/>
        </w:rPr>
        <w:t xml:space="preserve"> </w:t>
      </w:r>
      <w:r w:rsidRPr="00CB11CD">
        <w:rPr>
          <w:rFonts w:ascii="Arial" w:hAnsi="Arial" w:cs="Arial"/>
          <w:b/>
          <w:bCs/>
          <w:color w:val="000000"/>
          <w:sz w:val="18"/>
          <w:szCs w:val="18"/>
        </w:rPr>
        <w:t>EUR</w:t>
      </w:r>
    </w:p>
    <w:p w14:paraId="4A287E5D" w14:textId="77777777" w:rsidR="00E75E00" w:rsidRPr="00CB11CD" w:rsidRDefault="00E75E00" w:rsidP="00E75E00">
      <w:pPr>
        <w:spacing w:before="225" w:after="225" w:line="240" w:lineRule="auto"/>
        <w:jc w:val="both"/>
      </w:pPr>
      <w:r w:rsidRPr="00CB11CD">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5E00" w:rsidRPr="00CB11CD" w14:paraId="7DC6E2C4" w14:textId="77777777" w:rsidTr="009908F8">
        <w:tc>
          <w:tcPr>
            <w:tcW w:w="0" w:type="auto"/>
            <w:tcMar>
              <w:top w:w="0" w:type="auto"/>
              <w:bottom w:w="0" w:type="auto"/>
            </w:tcMar>
          </w:tcPr>
          <w:p w14:paraId="0E84A189"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ponudbo umaknemo po roku za oddajo ponudb oziroma odstopimo od ponudbe ali</w:t>
            </w:r>
          </w:p>
          <w:p w14:paraId="1135BFE4"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predložimo zahtevanih dokazil ali pojasnil za navedbe v ponudbi v določenem roku ali</w:t>
            </w:r>
          </w:p>
          <w:p w14:paraId="560F4D5E"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soglašamo z odpravo napak v ponudbi ali</w:t>
            </w:r>
          </w:p>
          <w:p w14:paraId="2417EA30"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sklenemo pogodbe v določenem roku ali</w:t>
            </w:r>
          </w:p>
          <w:p w14:paraId="44800183"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po sklenitvi pogodbe v določenem roku ne predložimo zavarovanja za dobro izvedbo pogodbenih obveznosti.</w:t>
            </w:r>
          </w:p>
        </w:tc>
      </w:tr>
    </w:tbl>
    <w:p w14:paraId="51F673C9" w14:textId="77777777" w:rsidR="00E75E00" w:rsidRPr="00CB11CD" w:rsidRDefault="00E75E00" w:rsidP="00E75E00">
      <w:pPr>
        <w:spacing w:before="225" w:after="225" w:line="240" w:lineRule="auto"/>
        <w:jc w:val="both"/>
      </w:pPr>
      <w:r w:rsidRPr="00CB11CD">
        <w:rPr>
          <w:rFonts w:ascii="Arial" w:hAnsi="Arial" w:cs="Arial"/>
          <w:color w:val="000000"/>
          <w:sz w:val="18"/>
          <w:szCs w:val="18"/>
        </w:rPr>
        <w:t>Menična izjava je veljavna od njenega podpisa do izteka roka veljavnosti zavarovanja za resnost ponudbe po predmetnem naročilu, t.j. najkasneje do ____________.</w:t>
      </w:r>
    </w:p>
    <w:p w14:paraId="76C4C626" w14:textId="77777777" w:rsidR="00E75E00" w:rsidRPr="00CB11CD" w:rsidRDefault="00E75E00" w:rsidP="00E75E00">
      <w:pPr>
        <w:spacing w:before="225" w:after="225" w:line="240" w:lineRule="auto"/>
        <w:jc w:val="both"/>
      </w:pPr>
      <w:r w:rsidRPr="00CB11CD">
        <w:rPr>
          <w:rFonts w:ascii="Arial" w:hAnsi="Arial" w:cs="Arial"/>
          <w:color w:val="000000"/>
          <w:sz w:val="18"/>
          <w:szCs w:val="18"/>
        </w:rPr>
        <w:t>Menica je unovčljiva pri: </w:t>
      </w:r>
      <w:r w:rsidRPr="00CB11CD">
        <w:rPr>
          <w:rFonts w:ascii="Arial" w:hAnsi="Arial" w:cs="Arial"/>
          <w:color w:val="000000"/>
          <w:sz w:val="18"/>
          <w:szCs w:val="18"/>
          <w:u w:val="single"/>
        </w:rPr>
        <w:t>_______________</w:t>
      </w:r>
    </w:p>
    <w:p w14:paraId="75F2A1BA" w14:textId="77777777" w:rsidR="00E75E00" w:rsidRPr="00CB11CD" w:rsidRDefault="00E75E00" w:rsidP="00E75E00">
      <w:pPr>
        <w:spacing w:before="225" w:after="225" w:line="240" w:lineRule="auto"/>
        <w:jc w:val="both"/>
      </w:pPr>
      <w:r w:rsidRPr="00CB11CD">
        <w:rPr>
          <w:rFonts w:ascii="Arial" w:hAnsi="Arial" w:cs="Arial"/>
          <w:color w:val="000000"/>
          <w:sz w:val="18"/>
          <w:szCs w:val="18"/>
        </w:rPr>
        <w:t>s transakcijskega računa (TRR): </w:t>
      </w:r>
      <w:r w:rsidRPr="00CB11CD">
        <w:rPr>
          <w:rFonts w:ascii="Arial" w:hAnsi="Arial" w:cs="Arial"/>
          <w:color w:val="000000"/>
          <w:sz w:val="18"/>
          <w:szCs w:val="18"/>
          <w:u w:val="single"/>
        </w:rPr>
        <w:t>_______________</w:t>
      </w:r>
    </w:p>
    <w:p w14:paraId="78335B6C" w14:textId="77777777" w:rsidR="00E75E00" w:rsidRPr="00CB11CD" w:rsidRDefault="00E75E00" w:rsidP="00E75E00">
      <w:pPr>
        <w:spacing w:before="225" w:after="225" w:line="240" w:lineRule="auto"/>
        <w:jc w:val="both"/>
      </w:pPr>
      <w:r w:rsidRPr="00CB11CD">
        <w:rPr>
          <w:rFonts w:ascii="Arial" w:hAnsi="Arial" w:cs="Arial"/>
          <w:color w:val="000000"/>
          <w:sz w:val="18"/>
          <w:szCs w:val="18"/>
        </w:rPr>
        <w:t>Priloga: </w:t>
      </w:r>
    </w:p>
    <w:p w14:paraId="65472C01" w14:textId="77777777" w:rsidR="00E75E00" w:rsidRPr="00CB11CD" w:rsidRDefault="00E75E00" w:rsidP="00E75E00">
      <w:pPr>
        <w:spacing w:before="225" w:after="225" w:line="240" w:lineRule="auto"/>
        <w:jc w:val="both"/>
      </w:pPr>
      <w:r w:rsidRPr="00CB11CD">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5E00" w:rsidRPr="00CB11CD" w14:paraId="729A4BCC" w14:textId="77777777" w:rsidTr="009908F8">
        <w:tc>
          <w:tcPr>
            <w:tcW w:w="4080" w:type="dxa"/>
            <w:tcMar>
              <w:top w:w="75" w:type="dxa"/>
              <w:bottom w:w="75" w:type="dxa"/>
            </w:tcMar>
            <w:vAlign w:val="center"/>
          </w:tcPr>
          <w:p w14:paraId="7670003F" w14:textId="77777777" w:rsidR="00E75E00" w:rsidRPr="00CB11CD" w:rsidRDefault="00E75E00" w:rsidP="009908F8">
            <w:r w:rsidRPr="00CB11CD">
              <w:rPr>
                <w:rFonts w:ascii="Arial" w:hAnsi="Arial" w:cs="Arial"/>
                <w:color w:val="000000"/>
                <w:position w:val="-2"/>
                <w:sz w:val="18"/>
                <w:szCs w:val="18"/>
              </w:rPr>
              <w:t>Kraj: </w:t>
            </w:r>
            <w:r w:rsidRPr="00CB11CD">
              <w:rPr>
                <w:rFonts w:ascii="Arial" w:hAnsi="Arial" w:cs="Arial"/>
                <w:color w:val="000000"/>
                <w:position w:val="-2"/>
                <w:sz w:val="18"/>
                <w:szCs w:val="18"/>
                <w:u w:val="single"/>
              </w:rPr>
              <w:t>_______________</w:t>
            </w:r>
          </w:p>
        </w:tc>
        <w:tc>
          <w:tcPr>
            <w:tcW w:w="0" w:type="auto"/>
            <w:tcMar>
              <w:top w:w="75" w:type="dxa"/>
              <w:bottom w:w="75" w:type="dxa"/>
            </w:tcMar>
            <w:vAlign w:val="center"/>
          </w:tcPr>
          <w:p w14:paraId="41C66194" w14:textId="77777777" w:rsidR="00E75E00" w:rsidRPr="00CB11CD" w:rsidRDefault="00E75E00" w:rsidP="009908F8">
            <w:pPr>
              <w:jc w:val="center"/>
            </w:pPr>
            <w:r w:rsidRPr="00CB11CD">
              <w:rPr>
                <w:rFonts w:ascii="Arial" w:hAnsi="Arial" w:cs="Arial"/>
                <w:color w:val="000000"/>
                <w:position w:val="-2"/>
                <w:sz w:val="18"/>
                <w:szCs w:val="18"/>
              </w:rPr>
              <w:t>Izdajatelj menice: </w:t>
            </w:r>
            <w:r w:rsidRPr="00CB11CD">
              <w:rPr>
                <w:rFonts w:ascii="Arial" w:hAnsi="Arial" w:cs="Arial"/>
                <w:color w:val="000000"/>
                <w:position w:val="-2"/>
                <w:sz w:val="18"/>
                <w:szCs w:val="18"/>
                <w:u w:val="single"/>
              </w:rPr>
              <w:t>_______________</w:t>
            </w:r>
          </w:p>
        </w:tc>
      </w:tr>
      <w:tr w:rsidR="00E75E00" w:rsidRPr="00CB11CD" w14:paraId="271171AB" w14:textId="77777777" w:rsidTr="009908F8">
        <w:tc>
          <w:tcPr>
            <w:tcW w:w="4080" w:type="dxa"/>
            <w:tcMar>
              <w:top w:w="75" w:type="dxa"/>
              <w:bottom w:w="75" w:type="dxa"/>
            </w:tcMar>
            <w:vAlign w:val="center"/>
          </w:tcPr>
          <w:p w14:paraId="245AB391" w14:textId="77777777" w:rsidR="00E75E00" w:rsidRPr="00CB11CD" w:rsidRDefault="00E75E00" w:rsidP="009908F8">
            <w:r w:rsidRPr="00CB11CD">
              <w:rPr>
                <w:rFonts w:ascii="Arial" w:hAnsi="Arial" w:cs="Arial"/>
                <w:color w:val="000000"/>
                <w:position w:val="-2"/>
                <w:sz w:val="18"/>
                <w:szCs w:val="18"/>
              </w:rPr>
              <w:t>Datum: </w:t>
            </w:r>
            <w:r w:rsidRPr="00CB11CD">
              <w:rPr>
                <w:rFonts w:ascii="Arial" w:hAnsi="Arial" w:cs="Arial"/>
                <w:color w:val="000000"/>
                <w:position w:val="-2"/>
                <w:sz w:val="18"/>
                <w:szCs w:val="18"/>
                <w:u w:val="single"/>
              </w:rPr>
              <w:t>_______________</w:t>
            </w:r>
          </w:p>
        </w:tc>
        <w:tc>
          <w:tcPr>
            <w:tcW w:w="0" w:type="auto"/>
            <w:tcMar>
              <w:top w:w="75" w:type="dxa"/>
              <w:bottom w:w="75" w:type="dxa"/>
            </w:tcMar>
            <w:vAlign w:val="center"/>
          </w:tcPr>
          <w:p w14:paraId="46A78F14" w14:textId="77777777" w:rsidR="00E75E00" w:rsidRPr="00CB11CD" w:rsidRDefault="00E75E00" w:rsidP="009908F8"/>
          <w:p w14:paraId="2528BE18" w14:textId="77777777" w:rsidR="00E75E00" w:rsidRPr="00CB11CD" w:rsidRDefault="00E75E00" w:rsidP="009908F8">
            <w:pPr>
              <w:jc w:val="center"/>
            </w:pPr>
            <w:r w:rsidRPr="00CB11CD">
              <w:rPr>
                <w:rFonts w:ascii="Arial" w:hAnsi="Arial" w:cs="Arial"/>
                <w:color w:val="A9A9A9"/>
                <w:position w:val="-2"/>
                <w:sz w:val="18"/>
                <w:szCs w:val="18"/>
              </w:rPr>
              <w:t>(žig in podpis)</w:t>
            </w:r>
          </w:p>
        </w:tc>
      </w:tr>
    </w:tbl>
    <w:p w14:paraId="63426384" w14:textId="77777777" w:rsidR="00E75E00" w:rsidRPr="003A2013" w:rsidRDefault="00E75E00" w:rsidP="00E75E00">
      <w:pPr>
        <w:spacing w:before="225" w:after="225" w:line="240" w:lineRule="auto"/>
        <w:jc w:val="both"/>
      </w:pPr>
      <w:r w:rsidRPr="00CB11CD">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AFC7FE4" w14:textId="4F671FBB" w:rsidR="00E75E00" w:rsidRDefault="00E75E00">
      <w:pPr>
        <w:rPr>
          <w:rFonts w:ascii="Arial" w:hAnsi="Arial" w:cs="Arial"/>
          <w:sz w:val="18"/>
          <w:szCs w:val="18"/>
        </w:rPr>
      </w:pPr>
      <w:r>
        <w:rPr>
          <w:rFonts w:ascii="Arial" w:hAnsi="Arial" w:cs="Arial"/>
          <w:sz w:val="18"/>
          <w:szCs w:val="18"/>
        </w:rPr>
        <w:br w:type="page"/>
      </w:r>
    </w:p>
    <w:p w14:paraId="73EC9460" w14:textId="778D0BF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11CD">
        <w:rPr>
          <w:rFonts w:ascii="Arial" w:hAnsi="Arial" w:cs="Arial"/>
          <w:sz w:val="18"/>
          <w:szCs w:val="18"/>
        </w:rPr>
        <w:t>8</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5E3E2C8E" w:rsidR="005D6DB2" w:rsidRDefault="00CA73A0">
      <w:pPr>
        <w:spacing w:before="225" w:after="225" w:line="240" w:lineRule="auto"/>
        <w:jc w:val="both"/>
      </w:pPr>
      <w:r>
        <w:rPr>
          <w:rFonts w:ascii="Arial" w:hAnsi="Arial" w:cs="Arial"/>
          <w:color w:val="000000"/>
          <w:sz w:val="18"/>
          <w:szCs w:val="18"/>
        </w:rPr>
        <w:t xml:space="preserve">Za: </w:t>
      </w:r>
      <w:r w:rsidR="00CB11CD" w:rsidRPr="00CB11CD">
        <w:rPr>
          <w:rFonts w:ascii="Arial" w:hAnsi="Arial" w:cs="Arial"/>
          <w:color w:val="000000"/>
          <w:sz w:val="18"/>
          <w:szCs w:val="18"/>
        </w:rPr>
        <w:t>OBČIN</w:t>
      </w:r>
      <w:r w:rsidR="00CB11CD">
        <w:rPr>
          <w:rFonts w:ascii="Arial" w:hAnsi="Arial" w:cs="Arial"/>
          <w:color w:val="000000"/>
          <w:sz w:val="18"/>
          <w:szCs w:val="18"/>
        </w:rPr>
        <w:t>A</w:t>
      </w:r>
      <w:r w:rsidR="00CB11CD" w:rsidRPr="00CB11CD">
        <w:rPr>
          <w:rFonts w:ascii="Arial" w:hAnsi="Arial" w:cs="Arial"/>
          <w:color w:val="000000"/>
          <w:sz w:val="18"/>
          <w:szCs w:val="18"/>
        </w:rPr>
        <w:t xml:space="preserve"> GORENJA VAS – POLJANE, Poljanska cesta 87, 4224 Gorenja vas</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6D9287B3"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CB11CD" w:rsidRPr="00CB11CD">
        <w:rPr>
          <w:rFonts w:ascii="Arial" w:hAnsi="Arial" w:cs="Arial"/>
          <w:color w:val="000000"/>
          <w:sz w:val="18"/>
          <w:szCs w:val="18"/>
        </w:rPr>
        <w:t>OBČIN</w:t>
      </w:r>
      <w:r w:rsidR="00CB11CD">
        <w:rPr>
          <w:rFonts w:ascii="Arial" w:hAnsi="Arial" w:cs="Arial"/>
          <w:color w:val="000000"/>
          <w:sz w:val="18"/>
          <w:szCs w:val="18"/>
        </w:rPr>
        <w:t>A</w:t>
      </w:r>
      <w:r w:rsidR="00CB11CD" w:rsidRPr="00CB11CD">
        <w:rPr>
          <w:rFonts w:ascii="Arial" w:hAnsi="Arial" w:cs="Arial"/>
          <w:color w:val="000000"/>
          <w:sz w:val="18"/>
          <w:szCs w:val="18"/>
        </w:rPr>
        <w:t xml:space="preserve"> GORENJA VAS – POLJANE, Poljanska cesta 87, 4224 Gorenja vas</w:t>
      </w:r>
    </w:p>
    <w:p w14:paraId="3CA608BE" w14:textId="6EB7BB77"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B11CD" w:rsidRPr="00CB11CD">
        <w:rPr>
          <w:rFonts w:ascii="Arial" w:hAnsi="Arial" w:cs="Arial"/>
          <w:b/>
          <w:bCs/>
          <w:color w:val="000000"/>
          <w:sz w:val="18"/>
          <w:szCs w:val="18"/>
        </w:rPr>
        <w:t>Praznjenje greznic in odvoz blata iz MKČN v obdobju od leta 2026 do 2029</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585EC09B" w14:textId="6EF8D9BD"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CB11CD">
        <w:rPr>
          <w:rFonts w:ascii="Arial" w:hAnsi="Arial" w:cs="Arial"/>
          <w:sz w:val="18"/>
          <w:szCs w:val="18"/>
        </w:rPr>
        <w:t>9</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427B0CDB" w14:textId="5822C700"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w:t>
      </w:r>
      <w:r w:rsidR="00CB11CD">
        <w:rPr>
          <w:rFonts w:ascii="Arial" w:hAnsi="Arial" w:cs="Arial"/>
          <w:sz w:val="18"/>
          <w:szCs w:val="18"/>
        </w:rPr>
        <w:t>0</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087A46A3" w:rsidR="005D6DB2" w:rsidRDefault="00CA73A0">
      <w:pPr>
        <w:spacing w:before="225" w:after="225" w:line="240" w:lineRule="auto"/>
        <w:jc w:val="both"/>
      </w:pPr>
      <w:r>
        <w:rPr>
          <w:rFonts w:ascii="Arial" w:hAnsi="Arial" w:cs="Arial"/>
          <w:color w:val="000000"/>
          <w:sz w:val="18"/>
          <w:szCs w:val="18"/>
        </w:rPr>
        <w:t>V zvezi z javnim naročilom »</w:t>
      </w:r>
      <w:r w:rsidR="00CB11CD" w:rsidRPr="00CB11CD">
        <w:rPr>
          <w:rFonts w:ascii="Arial" w:hAnsi="Arial" w:cs="Arial"/>
          <w:color w:val="000000"/>
          <w:sz w:val="18"/>
          <w:szCs w:val="18"/>
        </w:rPr>
        <w:t>Praznjenje greznic in odvoz blata iz MKČN v obdobju od leta 2026 do 2029</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26FB863" w14:textId="4E01E35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1</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3D593072" w:rsidR="005D6DB2" w:rsidRDefault="00CA73A0">
      <w:pPr>
        <w:spacing w:before="225" w:after="225" w:line="240" w:lineRule="auto"/>
        <w:jc w:val="both"/>
      </w:pPr>
      <w:r>
        <w:rPr>
          <w:rFonts w:ascii="Arial" w:hAnsi="Arial" w:cs="Arial"/>
          <w:color w:val="000000"/>
          <w:sz w:val="18"/>
          <w:szCs w:val="18"/>
        </w:rPr>
        <w:t>Pri izvedbi javnega naročila »</w:t>
      </w:r>
      <w:r w:rsidR="00CB11CD" w:rsidRPr="00CB11CD">
        <w:rPr>
          <w:rFonts w:ascii="Arial" w:hAnsi="Arial" w:cs="Arial"/>
          <w:b/>
          <w:bCs/>
          <w:color w:val="000000"/>
          <w:sz w:val="18"/>
          <w:szCs w:val="18"/>
        </w:rPr>
        <w:t>Praznjenje greznic in odvoz blata iz MKČN v obdobju od leta 2026 do 2029</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5DB75311" w14:textId="793507CA"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2</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68BA700" w14:textId="6CD61F78"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3</w:t>
      </w:r>
    </w:p>
    <w:p w14:paraId="461F36F1" w14:textId="77777777" w:rsidR="008620B6" w:rsidRDefault="008620B6"/>
    <w:p w14:paraId="7C85CC20" w14:textId="69DC050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4B99E6CA"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71B68">
        <w:rPr>
          <w:rFonts w:cs="Arial"/>
          <w:sz w:val="18"/>
          <w:szCs w:val="18"/>
        </w:rPr>
        <w:t>6</w:t>
      </w:r>
      <w:r w:rsidRPr="00952123">
        <w:rPr>
          <w:rFonts w:cs="Arial"/>
          <w:sz w:val="18"/>
          <w:szCs w:val="18"/>
        </w:rPr>
        <w:t xml:space="preserve"> z dne 8. aprila 2022. Še posebej izjavljam, da:</w:t>
      </w:r>
    </w:p>
    <w:p w14:paraId="686D0DF3"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78580F06" w14:textId="15B6224E"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CB11CD">
        <w:rPr>
          <w:rFonts w:ascii="Arial" w:hAnsi="Arial" w:cs="Arial"/>
          <w:color w:val="FFFFFF" w:themeColor="background1"/>
        </w:rPr>
        <w:t>pogodbe</w:t>
      </w:r>
    </w:p>
    <w:p w14:paraId="654540A7" w14:textId="77777777" w:rsidR="00E37969" w:rsidRDefault="00E37969" w:rsidP="00E37969">
      <w:pPr>
        <w:rPr>
          <w:rFonts w:ascii="Arial" w:hAnsi="Arial" w:cs="Arial"/>
        </w:rPr>
      </w:pPr>
    </w:p>
    <w:p w14:paraId="54E1B82F" w14:textId="761735E8" w:rsidR="00CB11CD" w:rsidRPr="00C564B6" w:rsidRDefault="00CB11CD" w:rsidP="00CB11CD">
      <w:pPr>
        <w:spacing w:before="224" w:after="224" w:line="240" w:lineRule="auto"/>
        <w:jc w:val="center"/>
        <w:outlineLvl w:val="1"/>
      </w:pPr>
      <w:r w:rsidRPr="00C564B6">
        <w:rPr>
          <w:rFonts w:ascii="Arial" w:hAnsi="Arial" w:cs="Arial"/>
          <w:b/>
          <w:bCs/>
          <w:color w:val="000000"/>
          <w:sz w:val="27"/>
          <w:szCs w:val="27"/>
        </w:rPr>
        <w:t xml:space="preserve">POGODBA O IZVEDBI STORITEV </w:t>
      </w:r>
      <w:r w:rsidRPr="00E81821">
        <w:rPr>
          <w:rFonts w:ascii="Arial" w:hAnsi="Arial" w:cs="Arial"/>
          <w:b/>
          <w:bCs/>
          <w:color w:val="000000"/>
          <w:sz w:val="27"/>
          <w:szCs w:val="27"/>
        </w:rPr>
        <w:t>PRAZNJENJ</w:t>
      </w:r>
      <w:r>
        <w:rPr>
          <w:rFonts w:ascii="Arial" w:hAnsi="Arial" w:cs="Arial"/>
          <w:b/>
          <w:bCs/>
          <w:color w:val="000000"/>
          <w:sz w:val="27"/>
          <w:szCs w:val="27"/>
        </w:rPr>
        <w:t>A</w:t>
      </w:r>
      <w:r w:rsidRPr="00E81821">
        <w:rPr>
          <w:rFonts w:ascii="Arial" w:hAnsi="Arial" w:cs="Arial"/>
          <w:b/>
          <w:bCs/>
          <w:color w:val="000000"/>
          <w:sz w:val="27"/>
          <w:szCs w:val="27"/>
        </w:rPr>
        <w:t xml:space="preserve"> GREZNIC IN ODVOZ</w:t>
      </w:r>
      <w:r>
        <w:rPr>
          <w:rFonts w:ascii="Arial" w:hAnsi="Arial" w:cs="Arial"/>
          <w:b/>
          <w:bCs/>
          <w:color w:val="000000"/>
          <w:sz w:val="27"/>
          <w:szCs w:val="27"/>
        </w:rPr>
        <w:t>A</w:t>
      </w:r>
      <w:r w:rsidRPr="00E81821">
        <w:rPr>
          <w:rFonts w:ascii="Arial" w:hAnsi="Arial" w:cs="Arial"/>
          <w:b/>
          <w:bCs/>
          <w:color w:val="000000"/>
          <w:sz w:val="27"/>
          <w:szCs w:val="27"/>
        </w:rPr>
        <w:t xml:space="preserve"> BLATA IZ MKČN V OBDOBJU OD LETA 202</w:t>
      </w:r>
      <w:r w:rsidR="00E62AD6">
        <w:rPr>
          <w:rFonts w:ascii="Arial" w:hAnsi="Arial" w:cs="Arial"/>
          <w:b/>
          <w:bCs/>
          <w:color w:val="000000"/>
          <w:sz w:val="27"/>
          <w:szCs w:val="27"/>
        </w:rPr>
        <w:t>6</w:t>
      </w:r>
      <w:r w:rsidRPr="00E81821">
        <w:rPr>
          <w:rFonts w:ascii="Arial" w:hAnsi="Arial" w:cs="Arial"/>
          <w:b/>
          <w:bCs/>
          <w:color w:val="000000"/>
          <w:sz w:val="27"/>
          <w:szCs w:val="27"/>
        </w:rPr>
        <w:t xml:space="preserve"> DO 202</w:t>
      </w:r>
      <w:r w:rsidR="00E62AD6">
        <w:rPr>
          <w:rFonts w:ascii="Arial" w:hAnsi="Arial" w:cs="Arial"/>
          <w:b/>
          <w:bCs/>
          <w:color w:val="000000"/>
          <w:sz w:val="27"/>
          <w:szCs w:val="27"/>
        </w:rPr>
        <w:t>9</w:t>
      </w:r>
    </w:p>
    <w:p w14:paraId="7263B917" w14:textId="77777777" w:rsidR="00CB11CD" w:rsidRPr="00C564B6" w:rsidRDefault="00CB11CD" w:rsidP="00CB11CD">
      <w:pPr>
        <w:spacing w:before="225" w:after="225" w:line="240" w:lineRule="auto"/>
        <w:jc w:val="center"/>
      </w:pPr>
      <w:r w:rsidRPr="00C564B6">
        <w:rPr>
          <w:rFonts w:ascii="Arial" w:hAnsi="Arial" w:cs="Arial"/>
          <w:color w:val="000000"/>
          <w:sz w:val="18"/>
          <w:szCs w:val="18"/>
        </w:rPr>
        <w:t>sklenjena med</w:t>
      </w:r>
    </w:p>
    <w:p w14:paraId="76C09546" w14:textId="77777777" w:rsidR="00CB11CD" w:rsidRPr="00C564B6" w:rsidRDefault="00CB11CD" w:rsidP="00CB11CD">
      <w:pPr>
        <w:spacing w:after="0" w:line="240" w:lineRule="auto"/>
      </w:pPr>
      <w:r w:rsidRPr="00C564B6">
        <w:rPr>
          <w:rFonts w:ascii="Arial" w:hAnsi="Arial" w:cs="Arial"/>
          <w:b/>
          <w:bCs/>
          <w:color w:val="000000"/>
          <w:sz w:val="18"/>
          <w:szCs w:val="18"/>
        </w:rPr>
        <w:t>NAROČNIKOM: OBČINA GORENJA VAS-POLJANE, Poljanska cesta 87, 4224 Gorenja vas,</w:t>
      </w:r>
      <w:r w:rsidRPr="00C564B6">
        <w:rPr>
          <w:rFonts w:ascii="Arial" w:hAnsi="Arial" w:cs="Arial"/>
          <w:color w:val="000000"/>
          <w:sz w:val="18"/>
          <w:szCs w:val="18"/>
        </w:rPr>
        <w:br/>
        <w:t>ki ga zastopa Janez Milan Čadež, župan</w:t>
      </w:r>
      <w:r w:rsidRPr="00C564B6">
        <w:br/>
      </w:r>
    </w:p>
    <w:tbl>
      <w:tblPr>
        <w:tblStyle w:val="NormalTablePHPDOCX"/>
        <w:tblW w:w="3500" w:type="pct"/>
        <w:tblInd w:w="108" w:type="dxa"/>
        <w:tblLook w:val="04A0" w:firstRow="1" w:lastRow="0" w:firstColumn="1" w:lastColumn="0" w:noHBand="0" w:noVBand="1"/>
      </w:tblPr>
      <w:tblGrid>
        <w:gridCol w:w="3300"/>
        <w:gridCol w:w="3049"/>
      </w:tblGrid>
      <w:tr w:rsidR="00CB11CD" w:rsidRPr="00C564B6" w14:paraId="434211AE" w14:textId="77777777" w:rsidTr="00381897">
        <w:tc>
          <w:tcPr>
            <w:tcW w:w="3300" w:type="dxa"/>
            <w:tcMar>
              <w:top w:w="0" w:type="auto"/>
              <w:bottom w:w="0" w:type="auto"/>
            </w:tcMar>
            <w:vAlign w:val="center"/>
          </w:tcPr>
          <w:p w14:paraId="552B8A40" w14:textId="77777777" w:rsidR="00CB11CD" w:rsidRPr="00C564B6" w:rsidRDefault="00CB11CD" w:rsidP="00381897">
            <w:r w:rsidRPr="00C564B6">
              <w:rPr>
                <w:rFonts w:ascii="Arial" w:hAnsi="Arial" w:cs="Arial"/>
                <w:color w:val="000000"/>
                <w:position w:val="-2"/>
                <w:sz w:val="18"/>
                <w:szCs w:val="18"/>
              </w:rPr>
              <w:t>Matična številka:</w:t>
            </w:r>
          </w:p>
        </w:tc>
        <w:tc>
          <w:tcPr>
            <w:tcW w:w="0" w:type="auto"/>
            <w:tcMar>
              <w:top w:w="0" w:type="auto"/>
              <w:bottom w:w="0" w:type="auto"/>
            </w:tcMar>
            <w:vAlign w:val="center"/>
          </w:tcPr>
          <w:p w14:paraId="0263A1C7" w14:textId="77777777" w:rsidR="00CB11CD" w:rsidRPr="00C564B6" w:rsidRDefault="00CB11CD" w:rsidP="00381897">
            <w:r w:rsidRPr="00C564B6">
              <w:rPr>
                <w:rFonts w:ascii="Arial" w:hAnsi="Arial" w:cs="Arial"/>
                <w:color w:val="000000"/>
                <w:position w:val="-2"/>
                <w:sz w:val="18"/>
                <w:szCs w:val="18"/>
              </w:rPr>
              <w:t>5883261000</w:t>
            </w:r>
          </w:p>
        </w:tc>
      </w:tr>
      <w:tr w:rsidR="00CB11CD" w:rsidRPr="00C564B6" w14:paraId="50C50218" w14:textId="77777777" w:rsidTr="00381897">
        <w:tc>
          <w:tcPr>
            <w:tcW w:w="3300" w:type="dxa"/>
            <w:tcMar>
              <w:top w:w="0" w:type="auto"/>
              <w:bottom w:w="0" w:type="auto"/>
            </w:tcMar>
            <w:vAlign w:val="center"/>
          </w:tcPr>
          <w:p w14:paraId="58AD1781" w14:textId="77777777" w:rsidR="00CB11CD" w:rsidRPr="00C564B6" w:rsidRDefault="00CB11CD" w:rsidP="00381897">
            <w:r w:rsidRPr="00C564B6">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36B91CC" w14:textId="77777777" w:rsidR="00CB11CD" w:rsidRPr="00C564B6" w:rsidRDefault="00CB11CD" w:rsidP="00381897">
            <w:r w:rsidRPr="00C564B6">
              <w:rPr>
                <w:rFonts w:ascii="Arial" w:hAnsi="Arial" w:cs="Arial"/>
                <w:color w:val="000000"/>
                <w:position w:val="-2"/>
                <w:sz w:val="18"/>
                <w:szCs w:val="18"/>
              </w:rPr>
              <w:t>SI 63943026</w:t>
            </w:r>
          </w:p>
        </w:tc>
      </w:tr>
      <w:tr w:rsidR="00CB11CD" w:rsidRPr="00C564B6" w14:paraId="6BE20280" w14:textId="77777777" w:rsidTr="00381897">
        <w:tc>
          <w:tcPr>
            <w:tcW w:w="3300" w:type="dxa"/>
            <w:tcMar>
              <w:top w:w="0" w:type="auto"/>
              <w:bottom w:w="0" w:type="auto"/>
            </w:tcMar>
            <w:vAlign w:val="center"/>
          </w:tcPr>
          <w:p w14:paraId="30EE3B65" w14:textId="77777777" w:rsidR="00CB11CD" w:rsidRPr="00C564B6" w:rsidRDefault="00CB11CD" w:rsidP="00381897">
            <w:r w:rsidRPr="00C564B6">
              <w:rPr>
                <w:rFonts w:ascii="Arial" w:hAnsi="Arial" w:cs="Arial"/>
                <w:color w:val="000000"/>
                <w:position w:val="-2"/>
                <w:sz w:val="18"/>
                <w:szCs w:val="18"/>
              </w:rPr>
              <w:t>Transakcijski račun (TRR):</w:t>
            </w:r>
          </w:p>
        </w:tc>
        <w:tc>
          <w:tcPr>
            <w:tcW w:w="0" w:type="auto"/>
            <w:tcMar>
              <w:top w:w="0" w:type="auto"/>
              <w:bottom w:w="0" w:type="auto"/>
            </w:tcMar>
            <w:vAlign w:val="center"/>
          </w:tcPr>
          <w:p w14:paraId="3E696204" w14:textId="77777777" w:rsidR="00CB11CD" w:rsidRPr="00C564B6" w:rsidRDefault="00CB11CD" w:rsidP="00381897">
            <w:r w:rsidRPr="00C564B6">
              <w:rPr>
                <w:rFonts w:ascii="Arial" w:hAnsi="Arial" w:cs="Arial"/>
                <w:color w:val="000000"/>
                <w:position w:val="-2"/>
                <w:sz w:val="18"/>
                <w:szCs w:val="18"/>
              </w:rPr>
              <w:t>SI56 0122 7010 0007 212</w:t>
            </w:r>
          </w:p>
        </w:tc>
      </w:tr>
    </w:tbl>
    <w:p w14:paraId="487ACB81" w14:textId="77777777" w:rsidR="00CB11CD" w:rsidRPr="00C564B6" w:rsidRDefault="00CB11CD" w:rsidP="00CB11CD">
      <w:pPr>
        <w:spacing w:before="225" w:after="225" w:line="240" w:lineRule="auto"/>
        <w:jc w:val="center"/>
      </w:pPr>
      <w:r w:rsidRPr="00C564B6">
        <w:rPr>
          <w:rFonts w:ascii="Arial" w:hAnsi="Arial" w:cs="Arial"/>
          <w:color w:val="000000"/>
          <w:sz w:val="18"/>
          <w:szCs w:val="18"/>
        </w:rPr>
        <w:t>in</w:t>
      </w:r>
    </w:p>
    <w:p w14:paraId="29DDF8DE" w14:textId="77777777" w:rsidR="00CB11CD" w:rsidRPr="00C564B6" w:rsidRDefault="00CB11CD" w:rsidP="00CB11CD">
      <w:pPr>
        <w:spacing w:before="225" w:after="225" w:line="240" w:lineRule="auto"/>
        <w:jc w:val="both"/>
      </w:pPr>
      <w:r w:rsidRPr="00C564B6">
        <w:rPr>
          <w:rFonts w:ascii="Arial" w:hAnsi="Arial" w:cs="Arial"/>
          <w:b/>
          <w:bCs/>
          <w:color w:val="000000"/>
          <w:sz w:val="18"/>
          <w:szCs w:val="18"/>
        </w:rPr>
        <w:t>IZVAJALCEM: </w:t>
      </w:r>
      <w:r w:rsidRPr="00C564B6">
        <w:rPr>
          <w:rFonts w:ascii="Arial" w:hAnsi="Arial" w:cs="Arial"/>
          <w:color w:val="000000"/>
          <w:sz w:val="18"/>
          <w:szCs w:val="18"/>
        </w:rPr>
        <w:t>___________________________________,</w:t>
      </w:r>
      <w:r w:rsidRPr="00C564B6">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B11CD" w:rsidRPr="00C564B6" w14:paraId="4FFE2E54" w14:textId="77777777" w:rsidTr="00381897">
        <w:tc>
          <w:tcPr>
            <w:tcW w:w="3300" w:type="dxa"/>
            <w:tcMar>
              <w:top w:w="0" w:type="auto"/>
              <w:bottom w:w="0" w:type="auto"/>
            </w:tcMar>
            <w:vAlign w:val="center"/>
          </w:tcPr>
          <w:p w14:paraId="43A130CB" w14:textId="77777777" w:rsidR="00CB11CD" w:rsidRPr="00C564B6" w:rsidRDefault="00CB11CD" w:rsidP="00381897">
            <w:r w:rsidRPr="00C564B6">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9D9B4EA" w14:textId="77777777" w:rsidR="00CB11CD" w:rsidRPr="00C564B6" w:rsidRDefault="00CB11CD" w:rsidP="00381897">
            <w:r w:rsidRPr="00C564B6">
              <w:rPr>
                <w:rFonts w:ascii="Arial" w:hAnsi="Arial" w:cs="Arial"/>
                <w:color w:val="000000"/>
                <w:position w:val="-2"/>
                <w:sz w:val="18"/>
                <w:szCs w:val="18"/>
              </w:rPr>
              <w:t> </w:t>
            </w:r>
          </w:p>
        </w:tc>
      </w:tr>
      <w:tr w:rsidR="00CB11CD" w:rsidRPr="00C564B6" w14:paraId="253955D7" w14:textId="77777777" w:rsidTr="00381897">
        <w:tc>
          <w:tcPr>
            <w:tcW w:w="3300" w:type="dxa"/>
            <w:tcMar>
              <w:top w:w="0" w:type="auto"/>
              <w:bottom w:w="0" w:type="auto"/>
            </w:tcMar>
            <w:vAlign w:val="center"/>
          </w:tcPr>
          <w:p w14:paraId="654424A1" w14:textId="77777777" w:rsidR="00CB11CD" w:rsidRPr="00C564B6" w:rsidRDefault="00CB11CD" w:rsidP="00381897">
            <w:r w:rsidRPr="00C564B6">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23E25B6" w14:textId="77777777" w:rsidR="00CB11CD" w:rsidRPr="00C564B6" w:rsidRDefault="00CB11CD" w:rsidP="00381897">
            <w:r w:rsidRPr="00C564B6">
              <w:rPr>
                <w:rFonts w:ascii="Arial" w:hAnsi="Arial" w:cs="Arial"/>
                <w:color w:val="000000"/>
                <w:position w:val="-2"/>
                <w:sz w:val="18"/>
                <w:szCs w:val="18"/>
              </w:rPr>
              <w:t> </w:t>
            </w:r>
          </w:p>
        </w:tc>
      </w:tr>
      <w:tr w:rsidR="00CB11CD" w:rsidRPr="00C564B6" w14:paraId="58BAC0B3" w14:textId="77777777" w:rsidTr="00381897">
        <w:tc>
          <w:tcPr>
            <w:tcW w:w="3300" w:type="dxa"/>
            <w:tcMar>
              <w:top w:w="0" w:type="auto"/>
              <w:bottom w:w="0" w:type="auto"/>
            </w:tcMar>
            <w:vAlign w:val="center"/>
          </w:tcPr>
          <w:p w14:paraId="239EDEB8" w14:textId="77777777" w:rsidR="00CB11CD" w:rsidRPr="00C564B6" w:rsidRDefault="00CB11CD" w:rsidP="00381897">
            <w:r w:rsidRPr="00C564B6">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0D2F982" w14:textId="77777777" w:rsidR="00CB11CD" w:rsidRPr="00C564B6" w:rsidRDefault="00CB11CD" w:rsidP="00381897">
            <w:r w:rsidRPr="00C564B6">
              <w:rPr>
                <w:rFonts w:ascii="Arial" w:hAnsi="Arial" w:cs="Arial"/>
                <w:color w:val="000000"/>
                <w:position w:val="-2"/>
                <w:sz w:val="18"/>
                <w:szCs w:val="18"/>
              </w:rPr>
              <w:t> </w:t>
            </w:r>
          </w:p>
        </w:tc>
      </w:tr>
    </w:tbl>
    <w:p w14:paraId="0F7F7004" w14:textId="77777777" w:rsidR="00CB11CD" w:rsidRPr="00C564B6" w:rsidRDefault="00CB11CD" w:rsidP="00CB11CD">
      <w:pPr>
        <w:spacing w:before="225" w:after="225" w:line="240" w:lineRule="auto"/>
        <w:jc w:val="both"/>
      </w:pPr>
      <w:r w:rsidRPr="00C564B6">
        <w:rPr>
          <w:rFonts w:ascii="Arial" w:hAnsi="Arial" w:cs="Arial"/>
          <w:color w:val="000000"/>
          <w:sz w:val="18"/>
          <w:szCs w:val="18"/>
        </w:rPr>
        <w:t> </w:t>
      </w:r>
    </w:p>
    <w:p w14:paraId="26F90CE4"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I. UVODNE DOLOČBE</w:t>
      </w:r>
    </w:p>
    <w:p w14:paraId="3B704C96" w14:textId="77777777" w:rsidR="00CB11CD" w:rsidRPr="00C564B6" w:rsidRDefault="00CB11CD" w:rsidP="00CB11CD">
      <w:pPr>
        <w:spacing w:after="0" w:line="240" w:lineRule="auto"/>
        <w:jc w:val="center"/>
      </w:pPr>
      <w:r w:rsidRPr="00C564B6">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B11CD" w:rsidRPr="00C564B6" w14:paraId="6B753F8C" w14:textId="77777777" w:rsidTr="00381897">
        <w:tc>
          <w:tcPr>
            <w:tcW w:w="0" w:type="auto"/>
            <w:tcMar>
              <w:top w:w="0" w:type="auto"/>
              <w:bottom w:w="0" w:type="auto"/>
            </w:tcMar>
          </w:tcPr>
          <w:p w14:paraId="5E36F473" w14:textId="77777777" w:rsidR="00CB11CD" w:rsidRPr="00C564B6" w:rsidRDefault="00CB11CD" w:rsidP="00381897">
            <w:pPr>
              <w:spacing w:before="225" w:after="225"/>
              <w:jc w:val="both"/>
            </w:pPr>
            <w:r w:rsidRPr="00C564B6">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CB11CD" w:rsidRPr="00C564B6" w14:paraId="60769069" w14:textId="77777777" w:rsidTr="00381897">
              <w:tc>
                <w:tcPr>
                  <w:tcW w:w="0" w:type="auto"/>
                  <w:tcMar>
                    <w:top w:w="0" w:type="auto"/>
                    <w:bottom w:w="0" w:type="auto"/>
                  </w:tcMar>
                </w:tcPr>
                <w:p w14:paraId="7D4CD76F" w14:textId="76101597" w:rsidR="00CB11CD" w:rsidRPr="00C564B6" w:rsidRDefault="00CB11CD" w:rsidP="00CB11CD">
                  <w:pPr>
                    <w:numPr>
                      <w:ilvl w:val="0"/>
                      <w:numId w:val="38"/>
                    </w:numPr>
                    <w:jc w:val="both"/>
                    <w:rPr>
                      <w:rFonts w:ascii="Arial" w:hAnsi="Arial" w:cs="Arial"/>
                      <w:color w:val="000000"/>
                      <w:sz w:val="18"/>
                      <w:szCs w:val="18"/>
                    </w:rPr>
                  </w:pPr>
                  <w:r w:rsidRPr="00C564B6">
                    <w:rPr>
                      <w:rFonts w:ascii="Arial" w:hAnsi="Arial" w:cs="Arial"/>
                      <w:color w:val="000000"/>
                      <w:sz w:val="18"/>
                      <w:szCs w:val="18"/>
                    </w:rPr>
                    <w:t>javnega naročila</w:t>
                  </w:r>
                  <w:r>
                    <w:rPr>
                      <w:rFonts w:ascii="Arial" w:hAnsi="Arial" w:cs="Arial"/>
                      <w:color w:val="000000"/>
                      <w:sz w:val="18"/>
                      <w:szCs w:val="18"/>
                    </w:rPr>
                    <w:t xml:space="preserve"> z naslovom: »</w:t>
                  </w:r>
                  <w:r w:rsidRPr="00225907">
                    <w:rPr>
                      <w:rFonts w:ascii="Arial" w:hAnsi="Arial" w:cs="Arial"/>
                      <w:color w:val="000000"/>
                      <w:sz w:val="18"/>
                      <w:szCs w:val="18"/>
                    </w:rPr>
                    <w:t>Praznjenje greznic in odvoz blata iz MKČN v obdobju od leta 202</w:t>
                  </w:r>
                  <w:r>
                    <w:rPr>
                      <w:rFonts w:ascii="Arial" w:hAnsi="Arial" w:cs="Arial"/>
                      <w:color w:val="000000"/>
                      <w:sz w:val="18"/>
                      <w:szCs w:val="18"/>
                    </w:rPr>
                    <w:t>6</w:t>
                  </w:r>
                  <w:r w:rsidRPr="00225907">
                    <w:rPr>
                      <w:rFonts w:ascii="Arial" w:hAnsi="Arial" w:cs="Arial"/>
                      <w:color w:val="000000"/>
                      <w:sz w:val="18"/>
                      <w:szCs w:val="18"/>
                    </w:rPr>
                    <w:t xml:space="preserve"> do 202</w:t>
                  </w:r>
                  <w:r>
                    <w:rPr>
                      <w:rFonts w:ascii="Arial" w:hAnsi="Arial" w:cs="Arial"/>
                      <w:color w:val="000000"/>
                      <w:sz w:val="18"/>
                      <w:szCs w:val="18"/>
                    </w:rPr>
                    <w:t>9«, ki je bilo objavljeno</w:t>
                  </w:r>
                  <w:r w:rsidRPr="00C564B6">
                    <w:rPr>
                      <w:rFonts w:ascii="Arial" w:hAnsi="Arial" w:cs="Arial"/>
                      <w:color w:val="000000"/>
                      <w:sz w:val="18"/>
                      <w:szCs w:val="18"/>
                    </w:rPr>
                    <w:t xml:space="preserve"> na Portalu javnih naročil, številka _____________ z dne ___________ in</w:t>
                  </w:r>
                  <w:r>
                    <w:rPr>
                      <w:rFonts w:ascii="Arial" w:hAnsi="Arial" w:cs="Arial"/>
                      <w:color w:val="000000"/>
                      <w:sz w:val="18"/>
                      <w:szCs w:val="18"/>
                    </w:rPr>
                    <w:t xml:space="preserve"> v Dopolnilu k Uradnemu listu Evropske unije dne _______ pod oznako __________ ter</w:t>
                  </w:r>
                </w:p>
                <w:p w14:paraId="07F1C09A" w14:textId="77777777" w:rsidR="00CB11CD" w:rsidRPr="00C564B6" w:rsidRDefault="00CB11CD" w:rsidP="00CB11CD">
                  <w:pPr>
                    <w:numPr>
                      <w:ilvl w:val="0"/>
                      <w:numId w:val="38"/>
                    </w:numPr>
                    <w:jc w:val="both"/>
                    <w:rPr>
                      <w:rFonts w:ascii="Arial" w:hAnsi="Arial" w:cs="Arial"/>
                      <w:color w:val="000000"/>
                      <w:sz w:val="18"/>
                      <w:szCs w:val="18"/>
                    </w:rPr>
                  </w:pPr>
                  <w:r w:rsidRPr="00C564B6">
                    <w:rPr>
                      <w:rFonts w:ascii="Arial" w:hAnsi="Arial" w:cs="Arial"/>
                      <w:color w:val="000000"/>
                      <w:sz w:val="18"/>
                      <w:szCs w:val="18"/>
                    </w:rPr>
                    <w:t>naročnikove odločitve o oddaji naročila javnega naročila številka _____________ z dne _____________,</w:t>
                  </w:r>
                  <w:r>
                    <w:rPr>
                      <w:rFonts w:ascii="Arial" w:hAnsi="Arial" w:cs="Arial"/>
                      <w:color w:val="000000"/>
                      <w:sz w:val="18"/>
                      <w:szCs w:val="18"/>
                    </w:rPr>
                    <w:t xml:space="preserve"> ki je bila objavljena na Portalu javnih naročil dne ______ pod oznako _______</w:t>
                  </w:r>
                </w:p>
              </w:tc>
            </w:tr>
          </w:tbl>
          <w:p w14:paraId="3F8EFC63" w14:textId="77777777" w:rsidR="00CB11CD" w:rsidRPr="00C564B6" w:rsidRDefault="00CB11CD" w:rsidP="00381897">
            <w:pPr>
              <w:spacing w:before="225" w:after="225"/>
              <w:jc w:val="both"/>
            </w:pPr>
            <w:r w:rsidRPr="00C564B6">
              <w:rPr>
                <w:rFonts w:ascii="Arial" w:hAnsi="Arial" w:cs="Arial"/>
                <w:color w:val="000000"/>
                <w:sz w:val="18"/>
                <w:szCs w:val="18"/>
              </w:rPr>
              <w:t>izbran izvajalec kot najugodnejši ponudnik v okviru predmetnega javnega naročila, zaradi česar se sklepa predmetna pogodba.</w:t>
            </w:r>
          </w:p>
        </w:tc>
      </w:tr>
    </w:tbl>
    <w:p w14:paraId="0C13D90C" w14:textId="77777777" w:rsidR="00CB11CD" w:rsidRPr="00C564B6" w:rsidRDefault="00CB11CD" w:rsidP="00CB11CD">
      <w:pPr>
        <w:spacing w:before="225" w:after="225" w:line="240" w:lineRule="auto"/>
        <w:jc w:val="both"/>
      </w:pPr>
      <w:r w:rsidRPr="00C564B6">
        <w:rPr>
          <w:rFonts w:ascii="Arial" w:hAnsi="Arial" w:cs="Arial"/>
          <w:b/>
          <w:bCs/>
          <w:color w:val="000000"/>
          <w:sz w:val="18"/>
          <w:szCs w:val="18"/>
        </w:rPr>
        <w:t>II. PREDMET POGODBE</w:t>
      </w:r>
    </w:p>
    <w:p w14:paraId="707A4626" w14:textId="77777777" w:rsidR="00CB11CD" w:rsidRPr="00C564B6" w:rsidRDefault="00CB11CD" w:rsidP="00CB11CD">
      <w:pPr>
        <w:spacing w:after="0" w:line="240" w:lineRule="auto"/>
        <w:jc w:val="center"/>
      </w:pPr>
      <w:r w:rsidRPr="00C564B6">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B11CD" w:rsidRPr="00C564B6" w14:paraId="2EF0C717" w14:textId="77777777" w:rsidTr="00381897">
        <w:tc>
          <w:tcPr>
            <w:tcW w:w="0" w:type="auto"/>
            <w:tcMar>
              <w:top w:w="0" w:type="auto"/>
              <w:bottom w:w="0" w:type="auto"/>
            </w:tcMar>
          </w:tcPr>
          <w:p w14:paraId="1DE200C4" w14:textId="1CDB78C8" w:rsidR="00CB11CD" w:rsidRPr="00A550AD" w:rsidRDefault="00CB11CD" w:rsidP="00381897">
            <w:pPr>
              <w:spacing w:before="225" w:after="225"/>
              <w:jc w:val="both"/>
              <w:rPr>
                <w:rFonts w:ascii="Arial" w:hAnsi="Arial" w:cs="Arial"/>
                <w:color w:val="000000"/>
                <w:sz w:val="18"/>
                <w:szCs w:val="18"/>
              </w:rPr>
            </w:pPr>
            <w:r w:rsidRPr="00C564B6">
              <w:rPr>
                <w:rFonts w:ascii="Arial" w:hAnsi="Arial" w:cs="Arial"/>
                <w:color w:val="000000"/>
                <w:sz w:val="18"/>
                <w:szCs w:val="18"/>
              </w:rPr>
              <w:t>S to pogodbo naročnik oddaja, izvajalec pa prevzema v izvedbo storitev</w:t>
            </w:r>
            <w:r>
              <w:rPr>
                <w:rFonts w:ascii="Arial" w:hAnsi="Arial" w:cs="Arial"/>
                <w:color w:val="000000"/>
                <w:sz w:val="18"/>
                <w:szCs w:val="18"/>
              </w:rPr>
              <w:t xml:space="preserve"> p</w:t>
            </w:r>
            <w:r w:rsidRPr="00A550AD">
              <w:rPr>
                <w:rFonts w:ascii="Arial" w:hAnsi="Arial" w:cs="Arial"/>
                <w:color w:val="000000"/>
                <w:sz w:val="18"/>
                <w:szCs w:val="18"/>
              </w:rPr>
              <w:t>raznjenj</w:t>
            </w:r>
            <w:r>
              <w:rPr>
                <w:rFonts w:ascii="Arial" w:hAnsi="Arial" w:cs="Arial"/>
                <w:color w:val="000000"/>
                <w:sz w:val="18"/>
                <w:szCs w:val="18"/>
              </w:rPr>
              <w:t>a</w:t>
            </w:r>
            <w:r w:rsidRPr="00A550AD">
              <w:rPr>
                <w:rFonts w:ascii="Arial" w:hAnsi="Arial" w:cs="Arial"/>
                <w:color w:val="000000"/>
                <w:sz w:val="18"/>
                <w:szCs w:val="18"/>
              </w:rPr>
              <w:t xml:space="preserve"> greznic in odvoz</w:t>
            </w:r>
            <w:r>
              <w:rPr>
                <w:rFonts w:ascii="Arial" w:hAnsi="Arial" w:cs="Arial"/>
                <w:color w:val="000000"/>
                <w:sz w:val="18"/>
                <w:szCs w:val="18"/>
              </w:rPr>
              <w:t>a</w:t>
            </w:r>
            <w:r w:rsidRPr="00A550AD">
              <w:rPr>
                <w:rFonts w:ascii="Arial" w:hAnsi="Arial" w:cs="Arial"/>
                <w:color w:val="000000"/>
                <w:sz w:val="18"/>
                <w:szCs w:val="18"/>
              </w:rPr>
              <w:t xml:space="preserve"> blata iz MKČN v </w:t>
            </w:r>
            <w:r>
              <w:rPr>
                <w:rFonts w:ascii="Arial" w:hAnsi="Arial" w:cs="Arial"/>
                <w:color w:val="000000"/>
                <w:sz w:val="18"/>
                <w:szCs w:val="18"/>
              </w:rPr>
              <w:t xml:space="preserve">občini Gorenja vas – Poljane v </w:t>
            </w:r>
            <w:r w:rsidRPr="00A550AD">
              <w:rPr>
                <w:rFonts w:ascii="Arial" w:hAnsi="Arial" w:cs="Arial"/>
                <w:color w:val="000000"/>
                <w:sz w:val="18"/>
                <w:szCs w:val="18"/>
              </w:rPr>
              <w:t>obdobju od leta 202</w:t>
            </w:r>
            <w:r>
              <w:rPr>
                <w:rFonts w:ascii="Arial" w:hAnsi="Arial" w:cs="Arial"/>
                <w:color w:val="000000"/>
                <w:sz w:val="18"/>
                <w:szCs w:val="18"/>
              </w:rPr>
              <w:t>6</w:t>
            </w:r>
            <w:r w:rsidRPr="00A550AD">
              <w:rPr>
                <w:rFonts w:ascii="Arial" w:hAnsi="Arial" w:cs="Arial"/>
                <w:color w:val="000000"/>
                <w:sz w:val="18"/>
                <w:szCs w:val="18"/>
              </w:rPr>
              <w:t xml:space="preserve"> do 202</w:t>
            </w:r>
            <w:r>
              <w:rPr>
                <w:rFonts w:ascii="Arial" w:hAnsi="Arial" w:cs="Arial"/>
                <w:color w:val="000000"/>
                <w:sz w:val="18"/>
                <w:szCs w:val="18"/>
              </w:rPr>
              <w:t>9</w:t>
            </w:r>
            <w:r w:rsidRPr="00A550AD">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p>
          <w:p w14:paraId="02441455" w14:textId="77777777" w:rsidR="00CB11CD" w:rsidRPr="00A550AD" w:rsidRDefault="00CB11CD" w:rsidP="00381897">
            <w:pPr>
              <w:spacing w:before="225" w:after="225"/>
              <w:jc w:val="both"/>
              <w:rPr>
                <w:rFonts w:ascii="Arial" w:hAnsi="Arial" w:cs="Arial"/>
                <w:sz w:val="18"/>
                <w:szCs w:val="18"/>
              </w:rPr>
            </w:pPr>
            <w:r w:rsidRPr="00A550AD">
              <w:rPr>
                <w:rFonts w:ascii="Arial" w:hAnsi="Arial" w:cs="Arial"/>
                <w:sz w:val="18"/>
                <w:szCs w:val="18"/>
              </w:rPr>
              <w:t>Obseg storitve po tej pogodbi se izvaja na podlagi programa rednega praznjenja greznic in odvoza blata iz MKČN ter terminskim načrtom, ki ju potrdi naročnik. Obseg storitve vključuje tudi izredno praznjenje greznic in odvoz blata iz MKČN, ki se izvaja na podlagi naročil naročnika. Obseg storitve po tej pogodbi in terminski načrt praznjenja greznic in odvoza blata iz MKČN se lahko spremenijo samo v primeru, da tako določi naročnik sam, s pripravo novega ali spremenjenega programa in terminskega načrta, ki ju potrdi naročnik, sicer se šteje, da naročnik ni podal soglasja za obseg storitve po tej pogodbi in za spremembo terminskega plana za izvajanje storitve po tej pogodbi.</w:t>
            </w:r>
          </w:p>
          <w:p w14:paraId="08CCAC0B" w14:textId="77777777" w:rsidR="00CB11CD" w:rsidRPr="00C564B6" w:rsidRDefault="00CB11CD" w:rsidP="00381897">
            <w:pPr>
              <w:spacing w:before="225" w:after="225"/>
              <w:jc w:val="both"/>
            </w:pPr>
            <w:r w:rsidRPr="00A550AD">
              <w:rPr>
                <w:rFonts w:ascii="Arial" w:hAnsi="Arial" w:cs="Arial"/>
                <w:sz w:val="18"/>
                <w:szCs w:val="18"/>
              </w:rPr>
              <w:lastRenderedPageBreak/>
              <w:t>Izvajalec je dolžan izvajati storitve o tej pogodbi na celotnem območju občine Gorenja vas – Poljane. Storitev po tej pogodbi opravlja izvajalec po tej pogodbi kot podizvajalec izvajalca javne službe odvajanja in čiščenja komunalnih in padavinskih voda, ki je režijski obrat Občine Gorenja vas – Poljane. Izvajalec ne sme v javnosti nastopati kot izvajalec javne službe odvajanja in čiščenja komunalnih in padavinskih voda v Občini Gorenja vas – Poljane.</w:t>
            </w:r>
          </w:p>
        </w:tc>
      </w:tr>
    </w:tbl>
    <w:p w14:paraId="66128473" w14:textId="77777777" w:rsidR="00CB11CD" w:rsidRPr="00C564B6" w:rsidRDefault="00CB11CD" w:rsidP="00CB11CD">
      <w:pPr>
        <w:spacing w:after="0" w:line="240" w:lineRule="auto"/>
        <w:jc w:val="center"/>
      </w:pPr>
      <w:r w:rsidRPr="00C564B6">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CB11CD" w:rsidRPr="00C564B6" w14:paraId="4E2D618B" w14:textId="77777777" w:rsidTr="00381897">
        <w:tc>
          <w:tcPr>
            <w:tcW w:w="0" w:type="auto"/>
            <w:tcMar>
              <w:top w:w="0" w:type="auto"/>
              <w:bottom w:w="0" w:type="auto"/>
            </w:tcMar>
          </w:tcPr>
          <w:p w14:paraId="6F702F31" w14:textId="77777777" w:rsidR="00CB11CD" w:rsidRPr="00C564B6" w:rsidRDefault="00CB11CD" w:rsidP="00381897">
            <w:pPr>
              <w:spacing w:before="225" w:after="225"/>
              <w:jc w:val="both"/>
            </w:pPr>
            <w:r w:rsidRPr="00C564B6">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040"/>
            </w:tblGrid>
            <w:tr w:rsidR="00CB11CD" w:rsidRPr="00C564B6" w14:paraId="4D3D2E51" w14:textId="77777777" w:rsidTr="00381897">
              <w:tc>
                <w:tcPr>
                  <w:tcW w:w="0" w:type="auto"/>
                  <w:tcMar>
                    <w:top w:w="0" w:type="auto"/>
                    <w:bottom w:w="0" w:type="auto"/>
                  </w:tcMar>
                </w:tcPr>
                <w:p w14:paraId="3DCF5340" w14:textId="77777777" w:rsidR="00CB11CD" w:rsidRPr="00C564B6" w:rsidRDefault="00CB11CD" w:rsidP="00CB11CD">
                  <w:pPr>
                    <w:numPr>
                      <w:ilvl w:val="0"/>
                      <w:numId w:val="38"/>
                    </w:numPr>
                    <w:jc w:val="both"/>
                    <w:rPr>
                      <w:rFonts w:ascii="Arial" w:hAnsi="Arial" w:cs="Arial"/>
                      <w:color w:val="000000"/>
                      <w:sz w:val="18"/>
                      <w:szCs w:val="18"/>
                    </w:rPr>
                  </w:pPr>
                  <w:r w:rsidRPr="00C564B6">
                    <w:rPr>
                      <w:rFonts w:ascii="Arial" w:hAnsi="Arial" w:cs="Arial"/>
                      <w:color w:val="000000"/>
                      <w:sz w:val="18"/>
                      <w:szCs w:val="18"/>
                    </w:rPr>
                    <w:t>Ponudba številka _____________ z dne _______________;</w:t>
                  </w:r>
                </w:p>
                <w:p w14:paraId="55B9A008" w14:textId="77777777" w:rsidR="00CB11CD" w:rsidRPr="00C564B6" w:rsidRDefault="00CB11CD" w:rsidP="00CB11CD">
                  <w:pPr>
                    <w:numPr>
                      <w:ilvl w:val="0"/>
                      <w:numId w:val="38"/>
                    </w:numPr>
                    <w:jc w:val="both"/>
                    <w:rPr>
                      <w:rFonts w:ascii="Arial" w:hAnsi="Arial" w:cs="Arial"/>
                      <w:color w:val="000000"/>
                      <w:sz w:val="18"/>
                      <w:szCs w:val="18"/>
                    </w:rPr>
                  </w:pPr>
                  <w:r w:rsidRPr="00C564B6">
                    <w:rPr>
                      <w:rFonts w:ascii="Arial" w:hAnsi="Arial" w:cs="Arial"/>
                      <w:color w:val="000000"/>
                      <w:sz w:val="18"/>
                      <w:szCs w:val="18"/>
                    </w:rPr>
                    <w:t>Razpisna dokumentacija naročnika v postopku številka __________.</w:t>
                  </w:r>
                </w:p>
              </w:tc>
            </w:tr>
          </w:tbl>
          <w:p w14:paraId="3F26CA58" w14:textId="77777777" w:rsidR="00CB11CD" w:rsidRPr="00C564B6" w:rsidRDefault="00CB11CD" w:rsidP="00381897">
            <w:pPr>
              <w:spacing w:before="225" w:after="225"/>
              <w:jc w:val="both"/>
            </w:pPr>
            <w:r w:rsidRPr="00C564B6">
              <w:rPr>
                <w:rFonts w:ascii="Arial" w:hAnsi="Arial" w:cs="Arial"/>
                <w:color w:val="000000"/>
                <w:sz w:val="18"/>
                <w:szCs w:val="18"/>
              </w:rPr>
              <w:t>Predmetni dokumenti so priloga in sestavni del te pogodbe.</w:t>
            </w:r>
          </w:p>
        </w:tc>
      </w:tr>
    </w:tbl>
    <w:p w14:paraId="3E03E797" w14:textId="77777777" w:rsidR="00CB11CD" w:rsidRPr="00C564B6" w:rsidRDefault="00CB11CD" w:rsidP="00CB11CD">
      <w:pPr>
        <w:spacing w:after="0" w:line="240" w:lineRule="auto"/>
        <w:jc w:val="center"/>
      </w:pPr>
      <w:r w:rsidRPr="00C564B6">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B11CD" w:rsidRPr="00C564B6" w14:paraId="77165A23" w14:textId="77777777" w:rsidTr="00381897">
        <w:tc>
          <w:tcPr>
            <w:tcW w:w="0" w:type="auto"/>
            <w:tcMar>
              <w:top w:w="0" w:type="auto"/>
              <w:bottom w:w="0" w:type="auto"/>
            </w:tcMar>
          </w:tcPr>
          <w:p w14:paraId="36D85A62" w14:textId="77777777" w:rsidR="00CB11CD" w:rsidRPr="00C564B6" w:rsidRDefault="00CB11CD" w:rsidP="00381897">
            <w:pPr>
              <w:spacing w:before="225" w:after="225"/>
              <w:jc w:val="both"/>
            </w:pPr>
            <w:r w:rsidRPr="00C564B6">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251022DE" w14:textId="77777777" w:rsidR="00CB11CD" w:rsidRPr="00C564B6" w:rsidRDefault="00CB11CD" w:rsidP="00381897">
            <w:pPr>
              <w:spacing w:before="225" w:after="225"/>
              <w:jc w:val="both"/>
            </w:pPr>
            <w:r w:rsidRPr="00C564B6">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F8CF976"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III. POGODBENA CENA IN PLAČILNI POGOJI</w:t>
      </w:r>
    </w:p>
    <w:p w14:paraId="4E4AEA60" w14:textId="77777777" w:rsidR="00CB11CD" w:rsidRPr="00C564B6" w:rsidRDefault="00CB11CD" w:rsidP="00CB11CD">
      <w:pPr>
        <w:spacing w:after="0" w:line="240" w:lineRule="auto"/>
        <w:jc w:val="center"/>
      </w:pPr>
      <w:r w:rsidRPr="00C564B6">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B11CD" w:rsidRPr="00C564B6" w14:paraId="1FD840A9" w14:textId="77777777" w:rsidTr="00381897">
        <w:tc>
          <w:tcPr>
            <w:tcW w:w="0" w:type="auto"/>
            <w:tcMar>
              <w:top w:w="0" w:type="auto"/>
              <w:bottom w:w="0" w:type="auto"/>
            </w:tcMar>
          </w:tcPr>
          <w:p w14:paraId="2B0E3BCB" w14:textId="77777777" w:rsidR="00CB11CD" w:rsidRPr="00C564B6" w:rsidRDefault="00CB11CD" w:rsidP="00381897">
            <w:pPr>
              <w:spacing w:before="225" w:after="225"/>
              <w:jc w:val="both"/>
            </w:pPr>
            <w:r w:rsidRPr="00C564B6">
              <w:rPr>
                <w:rFonts w:ascii="Arial" w:hAnsi="Arial" w:cs="Arial"/>
                <w:color w:val="000000"/>
                <w:sz w:val="18"/>
                <w:szCs w:val="18"/>
              </w:rPr>
              <w:t>Pogodbena vrednost del je dogovorjena na osnovi ponudbe izvajalca in je za celotno trajanje pogodbe ocenjena na:</w:t>
            </w:r>
          </w:p>
          <w:p w14:paraId="5C18A932" w14:textId="77777777" w:rsidR="00CB11CD" w:rsidRPr="00C564B6" w:rsidRDefault="00CB11CD" w:rsidP="00381897">
            <w:pPr>
              <w:spacing w:before="225" w:after="225"/>
              <w:jc w:val="both"/>
            </w:pPr>
            <w:r w:rsidRPr="00C564B6">
              <w:rPr>
                <w:rFonts w:ascii="Arial" w:hAnsi="Arial" w:cs="Arial"/>
                <w:color w:val="000000"/>
                <w:sz w:val="18"/>
                <w:szCs w:val="18"/>
              </w:rPr>
              <w:t>Vrednost brez davka na dodano vrednost (DDV): ____________ EUR</w:t>
            </w:r>
          </w:p>
          <w:p w14:paraId="391FC3D3" w14:textId="77777777" w:rsidR="00CB11CD" w:rsidRPr="00C564B6" w:rsidRDefault="00CB11CD" w:rsidP="00381897">
            <w:pPr>
              <w:spacing w:before="225" w:after="225"/>
              <w:jc w:val="both"/>
            </w:pPr>
            <w:r w:rsidRPr="00C564B6">
              <w:rPr>
                <w:rFonts w:ascii="Arial" w:hAnsi="Arial" w:cs="Arial"/>
                <w:color w:val="000000"/>
                <w:sz w:val="18"/>
                <w:szCs w:val="18"/>
              </w:rPr>
              <w:t>Davek na dodano vrednost (DDV): __________________ EUR</w:t>
            </w:r>
          </w:p>
          <w:p w14:paraId="12A83545" w14:textId="77777777" w:rsidR="00CB11CD" w:rsidRPr="00C564B6" w:rsidRDefault="00CB11CD" w:rsidP="00381897">
            <w:pPr>
              <w:spacing w:before="225" w:after="225"/>
              <w:jc w:val="both"/>
            </w:pPr>
            <w:r w:rsidRPr="00C564B6">
              <w:rPr>
                <w:rFonts w:ascii="Arial" w:hAnsi="Arial" w:cs="Arial"/>
                <w:color w:val="000000"/>
                <w:sz w:val="18"/>
                <w:szCs w:val="18"/>
              </w:rPr>
              <w:t>Pogodbena vrednost vključno z davkom na dodano vrednost (DDV): _________________ EUR</w:t>
            </w:r>
          </w:p>
          <w:p w14:paraId="5A1053B5" w14:textId="77777777" w:rsidR="00CB11CD" w:rsidRPr="00A550AD" w:rsidRDefault="00CB11CD" w:rsidP="00381897">
            <w:pPr>
              <w:spacing w:before="225" w:after="225"/>
              <w:jc w:val="both"/>
              <w:rPr>
                <w:rFonts w:ascii="Arial" w:hAnsi="Arial" w:cs="Arial"/>
                <w:sz w:val="18"/>
                <w:szCs w:val="18"/>
              </w:rPr>
            </w:pPr>
            <w:r w:rsidRPr="00A550AD">
              <w:rPr>
                <w:rFonts w:ascii="Arial" w:hAnsi="Arial" w:cs="Arial"/>
                <w:sz w:val="18"/>
                <w:szCs w:val="18"/>
              </w:rPr>
              <w:t>Cene</w:t>
            </w:r>
            <w:r>
              <w:rPr>
                <w:rFonts w:ascii="Arial" w:hAnsi="Arial" w:cs="Arial"/>
                <w:sz w:val="18"/>
                <w:szCs w:val="18"/>
              </w:rPr>
              <w:t xml:space="preserve"> storitev po posameznih postavkah so natančno opredeljene v ponudbi izvajalca, konkretno v Popisu storitev s ponudbenim predračunom. </w:t>
            </w:r>
          </w:p>
          <w:p w14:paraId="3F683712"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V cene za posamezno vrsto storitve in v pogodbeno vrednost so všteti vsi stroški vezani na izvedbo naročila po tej pogodbi. Izvajalec ni upravičen do dodatnih stroškov, ki so vezani na izvedbo naročila po tej pogodbi.</w:t>
            </w:r>
          </w:p>
          <w:p w14:paraId="1C159218"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 xml:space="preserve">Izvajalec bo storitve praznjenja greznic in odvoza blata iz MKČN obračunaval na osnovi dejansko izvršenih storitev in ponudbenih cenah, ki so </w:t>
            </w:r>
            <w:r>
              <w:rPr>
                <w:rFonts w:ascii="Arial" w:hAnsi="Arial" w:cs="Arial"/>
                <w:color w:val="000000"/>
                <w:sz w:val="18"/>
                <w:szCs w:val="18"/>
              </w:rPr>
              <w:t>opredeljene v ponudbi izvajalca</w:t>
            </w:r>
            <w:r w:rsidRPr="00A550AD">
              <w:rPr>
                <w:rFonts w:ascii="Arial" w:hAnsi="Arial" w:cs="Arial"/>
                <w:color w:val="000000"/>
                <w:sz w:val="18"/>
                <w:szCs w:val="18"/>
              </w:rPr>
              <w:t>.</w:t>
            </w:r>
          </w:p>
          <w:p w14:paraId="0292736C"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Vse cene po tej pogodbi so fiksne najmanj za obdobje enega leta od začetka veljavnosti te pogodbe, kar je v skladu s Pravilnikom o načinih valorizacije denarnih obveznosti, ki jih v večletnih pogodbah dogovarjajo pravne osebe javnega sektorja (Uradni list RS, št. 1/04). Po poteku obdobja fiksnosti cen se cene lahko spremenijo največ do uradno objavljenega indeksa rasti življenjskih stroškov za preteklo obdobje, ki ga uradno objavi</w:t>
            </w:r>
            <w:r>
              <w:rPr>
                <w:rFonts w:ascii="Arial" w:hAnsi="Arial" w:cs="Arial"/>
                <w:color w:val="000000"/>
                <w:sz w:val="18"/>
                <w:szCs w:val="18"/>
              </w:rPr>
              <w:t xml:space="preserve"> </w:t>
            </w:r>
            <w:r w:rsidRPr="00A550AD">
              <w:rPr>
                <w:rFonts w:ascii="Arial" w:hAnsi="Arial" w:cs="Arial"/>
                <w:color w:val="000000"/>
                <w:sz w:val="18"/>
                <w:szCs w:val="18"/>
              </w:rPr>
              <w:t>Statistični urad Republike Slovenije. Sprememba cen je mogoča samo do višine in pod pogoji, ki so za valorizacijo cen določeni v Pravilniku o načinih valorizacije denarnih obveznosti, ki jih v večletnih pogodbah dogovarjajo pravne osebe javnega sektorja. Kakršenkoli predlog za povišanje cen, ki ne bo v skladu z navedenim pravilnikom bo naročnik zavrnil.</w:t>
            </w:r>
          </w:p>
          <w:p w14:paraId="47629B66" w14:textId="77777777" w:rsidR="00CB11CD" w:rsidRPr="00C564B6" w:rsidRDefault="00CB11CD" w:rsidP="00381897">
            <w:pPr>
              <w:spacing w:before="225" w:after="225"/>
              <w:jc w:val="both"/>
            </w:pPr>
            <w:r w:rsidRPr="00A550AD">
              <w:rPr>
                <w:rFonts w:ascii="Arial" w:hAnsi="Arial" w:cs="Arial"/>
                <w:color w:val="000000"/>
                <w:sz w:val="18"/>
                <w:szCs w:val="18"/>
              </w:rPr>
              <w:t>V primeru povišanja cen mora izvajalec obrazložen predlog novih cen pisno posredovati naročniku, cene pa se bodo lahko povišale samo na podlagi soglasja naročnika in s sklenitvijo aneksa k tej pogodbi, sicer se šteje, da cene za storitve niso povišane.</w:t>
            </w:r>
          </w:p>
          <w:p w14:paraId="2CF0757E" w14:textId="77777777" w:rsidR="00CB11CD" w:rsidRPr="00C564B6" w:rsidRDefault="00CB11CD" w:rsidP="00381897">
            <w:pPr>
              <w:spacing w:before="225" w:after="225"/>
              <w:jc w:val="both"/>
            </w:pPr>
            <w:r w:rsidRPr="00C564B6">
              <w:rPr>
                <w:rFonts w:ascii="Arial" w:hAnsi="Arial" w:cs="Arial"/>
                <w:color w:val="000000"/>
                <w:sz w:val="18"/>
                <w:szCs w:val="18"/>
              </w:rPr>
              <w:lastRenderedPageBreak/>
              <w:t>Sredstva za izvedbo naročila so zagotovljena:</w:t>
            </w:r>
            <w:r>
              <w:rPr>
                <w:rFonts w:ascii="Arial" w:hAnsi="Arial" w:cs="Arial"/>
                <w:color w:val="000000"/>
                <w:sz w:val="18"/>
                <w:szCs w:val="18"/>
              </w:rPr>
              <w:t xml:space="preserve"> ___________</w:t>
            </w:r>
          </w:p>
        </w:tc>
      </w:tr>
    </w:tbl>
    <w:p w14:paraId="46355DB9" w14:textId="77777777" w:rsidR="00CB11CD" w:rsidRPr="00C564B6" w:rsidRDefault="00CB11CD" w:rsidP="00CB11CD">
      <w:pPr>
        <w:spacing w:after="0" w:line="240" w:lineRule="auto"/>
        <w:jc w:val="center"/>
      </w:pPr>
      <w:r w:rsidRPr="00C564B6">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B11CD" w:rsidRPr="00C564B6" w14:paraId="2E3644C4" w14:textId="77777777" w:rsidTr="00381897">
        <w:tc>
          <w:tcPr>
            <w:tcW w:w="0" w:type="auto"/>
            <w:tcMar>
              <w:top w:w="0" w:type="auto"/>
              <w:bottom w:w="0" w:type="auto"/>
            </w:tcMar>
          </w:tcPr>
          <w:p w14:paraId="0859633E"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Pogodbeni stranki soglašata, da bo izvajalec naročniku izstavljal račune za opravljene storitve mesečno, in sicer do vsakega 15. dne v tekočem mesecu za opravljene storitve v preteklem mesecu.</w:t>
            </w:r>
          </w:p>
          <w:p w14:paraId="6840FD9D"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 xml:space="preserve">Pogodbena dela se obračunavajo na osnovi dejansko izvršenih storitev in po cenah, ki so navedene v </w:t>
            </w:r>
            <w:r>
              <w:rPr>
                <w:rFonts w:ascii="Arial" w:hAnsi="Arial" w:cs="Arial"/>
                <w:color w:val="000000"/>
                <w:sz w:val="18"/>
                <w:szCs w:val="18"/>
              </w:rPr>
              <w:t xml:space="preserve">ponudbi izvajalca, ki je </w:t>
            </w:r>
            <w:r w:rsidRPr="00A550AD">
              <w:rPr>
                <w:rFonts w:ascii="Arial" w:hAnsi="Arial" w:cs="Arial"/>
                <w:color w:val="000000"/>
                <w:sz w:val="18"/>
                <w:szCs w:val="18"/>
              </w:rPr>
              <w:t>sestavni del te pogodbe. V primeru povišanja cen storitev po tej pogodbi, skladno s 5. člen</w:t>
            </w:r>
            <w:r>
              <w:rPr>
                <w:rFonts w:ascii="Arial" w:hAnsi="Arial" w:cs="Arial"/>
                <w:color w:val="000000"/>
                <w:sz w:val="18"/>
                <w:szCs w:val="18"/>
              </w:rPr>
              <w:t>om</w:t>
            </w:r>
            <w:r w:rsidRPr="00A550AD">
              <w:rPr>
                <w:rFonts w:ascii="Arial" w:hAnsi="Arial" w:cs="Arial"/>
                <w:color w:val="000000"/>
                <w:sz w:val="18"/>
                <w:szCs w:val="18"/>
              </w:rPr>
              <w:t xml:space="preserve"> te pogodbe, bosta naročnik in izvajalec sklenila aneks k tej pogodbi, katerega priloga bo s strani naročnika potrjen predračun s povišanjem cen.</w:t>
            </w:r>
          </w:p>
          <w:p w14:paraId="204E63CD"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Izvajalec je dolžan osnutek mesečnega poročila o izvedenih storitvah predložiti naročniku do 05. dne v tekočem mesecu za opravljene storitve v preteklem mesecu. Naročnik je vsak osnutek poročila o izvedenih storitvah dolžan pregledati najpozneje v roku osmih (8) dni od dneva prejema in osnutek poročila potrditi ali v primeru, da ima naročnik pripombe na prejeti osnutek poročila le-te pisno sporočiti izvajalcu. V primeru, da naročnik osnutek prejetega mesečnega poročila o izvedenih storitvah ne potrdi v roku osmih (8) dni od dneva prejema ali v primeru, da naročnik v roku osmih (8) dni od dneva prejema ne pošlje izvajalcu pripomb na prejeti osnutek poročila se šteje, da je naročnik osnutek poročila potrdil. Če izvajalec prejme s strani naročnika pripombe na osnutek mesečnega poročila o izvedenih storitvah je dolžan v roku treh (3) dni od dneva prejema pripomb naročniku posredovati pisno obrazložitev ali nov osnutek poročila o izvedenih storitvah, ki ga naročnik potrdi, če le-to ustreza dejanskemu stanju ali zavrne, če le-to ne odraža dejanskega stanja, v treh (3) dneh od dneva prejema.</w:t>
            </w:r>
          </w:p>
          <w:p w14:paraId="7A577B4C"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Osnova za obračun mesečno izvršenih storitev iz drugega odstavka tega člena je s strani naročnika potrjen osnutek mesečnega poročila o izvedenih storitvah, na podlagi katerega izvajalec izstavi račun za opravljene storitve v preteklem mesecu.</w:t>
            </w:r>
          </w:p>
          <w:p w14:paraId="09220BEC"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Naročnik je vsak prejeti mesečni račun dolžan pregledati najpozneje v roku osmih (8) dni od dneva prejema računa in nesporni del računa potrditi, morebitni sporni del računa pa v navedenem roku pisno prerekati, sicer se šteje, da je račun potrjen.</w:t>
            </w:r>
          </w:p>
          <w:p w14:paraId="7A301334" w14:textId="77777777" w:rsidR="00CB11C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K vsakemu izstavljenemu mesečnemu računu za opravljene storitve mora izvajalec priložiti potrjeno poročilo s strani naročnika, z vsemi evidencami. V primeru, da poročilo z evidencami o izvajanju storitev za obračunani mesec ni skladen s potrjenim osnutkom ali v primeru da ni priložen računu ali v primeru, da ni izdelan v skladu z zahtevami naročnika, naročnik izvajalcu obračuna pogodbeno kazen, račun pa zavrne.</w:t>
            </w:r>
          </w:p>
          <w:p w14:paraId="22D3B0E7" w14:textId="42293D9B" w:rsidR="00D74224" w:rsidRPr="00D74224" w:rsidRDefault="00CB11CD" w:rsidP="00381897">
            <w:pPr>
              <w:spacing w:before="225" w:after="225"/>
              <w:jc w:val="both"/>
              <w:rPr>
                <w:rFonts w:ascii="Arial" w:hAnsi="Arial" w:cs="Arial"/>
                <w:color w:val="000000"/>
                <w:sz w:val="18"/>
                <w:szCs w:val="18"/>
              </w:rPr>
            </w:pPr>
            <w:r w:rsidRPr="00C564B6">
              <w:rPr>
                <w:rFonts w:ascii="Arial" w:hAnsi="Arial" w:cs="Arial"/>
                <w:color w:val="000000"/>
                <w:sz w:val="18"/>
                <w:szCs w:val="18"/>
              </w:rPr>
              <w:t>Izvajalec izda naročniku račun v elektronski obliki (eRačun) preko spletnega portala UJPnet. Kot uradni prejem računa se šteje datum vnosa računa v sistem UJPnet.</w:t>
            </w:r>
          </w:p>
        </w:tc>
      </w:tr>
    </w:tbl>
    <w:p w14:paraId="72F8EB8A" w14:textId="77777777" w:rsidR="00CB11CD" w:rsidRPr="00C564B6" w:rsidRDefault="00CB11CD" w:rsidP="00D74224">
      <w:pPr>
        <w:spacing w:before="120" w:after="0" w:line="240" w:lineRule="auto"/>
        <w:jc w:val="center"/>
      </w:pPr>
      <w:r w:rsidRPr="00C564B6">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B11CD" w:rsidRPr="00C564B6" w14:paraId="305530C3" w14:textId="77777777" w:rsidTr="00381897">
        <w:tc>
          <w:tcPr>
            <w:tcW w:w="0" w:type="auto"/>
            <w:tcMar>
              <w:top w:w="0" w:type="auto"/>
              <w:bottom w:w="0" w:type="auto"/>
            </w:tcMar>
          </w:tcPr>
          <w:p w14:paraId="52711341" w14:textId="6CC38A8A" w:rsidR="00CB11CD" w:rsidRPr="00C564B6" w:rsidRDefault="00CB11CD" w:rsidP="00381897">
            <w:pPr>
              <w:spacing w:before="225" w:after="225"/>
              <w:jc w:val="both"/>
            </w:pPr>
            <w:r w:rsidRPr="00C564B6">
              <w:rPr>
                <w:rFonts w:ascii="Arial" w:hAnsi="Arial" w:cs="Arial"/>
                <w:color w:val="000000"/>
                <w:sz w:val="18"/>
                <w:szCs w:val="18"/>
              </w:rPr>
              <w:t xml:space="preserve">Naročnik se zaveže plačati račun </w:t>
            </w:r>
            <w:r>
              <w:rPr>
                <w:rFonts w:ascii="Arial" w:hAnsi="Arial" w:cs="Arial"/>
                <w:color w:val="000000"/>
                <w:sz w:val="18"/>
                <w:szCs w:val="18"/>
              </w:rPr>
              <w:t xml:space="preserve">v roku 30 dni </w:t>
            </w:r>
            <w:r w:rsidRPr="00C564B6">
              <w:rPr>
                <w:rFonts w:ascii="Arial" w:hAnsi="Arial" w:cs="Arial"/>
                <w:color w:val="000000"/>
                <w:sz w:val="18"/>
                <w:szCs w:val="18"/>
              </w:rPr>
              <w:t>od prejema računa na poslovni račun izvajalca. Za zamudo pri plačilu storitev je izvajalec upravičen do zaračunavanja zakonitih zamudnih obresti.</w:t>
            </w:r>
          </w:p>
          <w:p w14:paraId="56FC83B2" w14:textId="77777777" w:rsidR="00CB11CD" w:rsidRPr="00A550AD" w:rsidRDefault="00CB11CD" w:rsidP="00381897">
            <w:pPr>
              <w:spacing w:before="225" w:after="225"/>
              <w:jc w:val="both"/>
              <w:rPr>
                <w:rFonts w:ascii="Arial" w:hAnsi="Arial" w:cs="Arial"/>
                <w:color w:val="000000"/>
                <w:sz w:val="18"/>
                <w:szCs w:val="18"/>
              </w:rPr>
            </w:pPr>
            <w:r w:rsidRPr="00C564B6">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F3C6E4C"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IV. IZVEDBENI ROKI</w:t>
      </w:r>
    </w:p>
    <w:p w14:paraId="5C60420F" w14:textId="77777777" w:rsidR="00CB11CD" w:rsidRPr="00C564B6" w:rsidRDefault="00CB11CD" w:rsidP="00CB11CD">
      <w:pPr>
        <w:spacing w:after="0" w:line="240" w:lineRule="auto"/>
        <w:jc w:val="center"/>
      </w:pPr>
      <w:r w:rsidRPr="00C564B6">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B11CD" w:rsidRPr="00C564B6" w14:paraId="224AD1B1" w14:textId="77777777" w:rsidTr="00381897">
        <w:tc>
          <w:tcPr>
            <w:tcW w:w="0" w:type="auto"/>
            <w:tcMar>
              <w:top w:w="0" w:type="auto"/>
              <w:bottom w:w="0" w:type="auto"/>
            </w:tcMar>
          </w:tcPr>
          <w:p w14:paraId="73D31B3A"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Storitev rednega praznjenja greznic in odvoza blata iz MKČN je izvajalec dolžan izvajati po programu rednega praznjenja in skladno s terminskim planom.</w:t>
            </w:r>
          </w:p>
          <w:p w14:paraId="04C881DA" w14:textId="77777777" w:rsidR="00CB11CD" w:rsidRPr="00A550AD" w:rsidRDefault="00CB11CD" w:rsidP="00381897">
            <w:pPr>
              <w:spacing w:before="225" w:after="225"/>
              <w:jc w:val="both"/>
              <w:rPr>
                <w:rFonts w:ascii="Arial" w:hAnsi="Arial" w:cs="Arial"/>
                <w:color w:val="000000"/>
                <w:sz w:val="18"/>
                <w:szCs w:val="18"/>
              </w:rPr>
            </w:pPr>
          </w:p>
          <w:p w14:paraId="1B2A2C63" w14:textId="77777777" w:rsidR="00CB11C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Po programu rednega praznjenja se greznice praznijo in odvaža blato iz MKČN najmanj enkrat na vsaka tri leta, kot to določajo veljavni predpisi, ob čemer je potrebno upoštevati tudi vse morebitne spremembe veljavnih predpisov v času trajanja te pogodbe.</w:t>
            </w:r>
          </w:p>
          <w:p w14:paraId="7D5FF834" w14:textId="77777777" w:rsidR="00D74224" w:rsidRDefault="00D74224" w:rsidP="00381897">
            <w:pPr>
              <w:jc w:val="center"/>
              <w:rPr>
                <w:rFonts w:ascii="Arial" w:hAnsi="Arial" w:cs="Arial"/>
                <w:b/>
                <w:bCs/>
                <w:color w:val="000000"/>
                <w:sz w:val="18"/>
                <w:szCs w:val="18"/>
              </w:rPr>
            </w:pPr>
          </w:p>
          <w:p w14:paraId="3BF5A18A" w14:textId="7B9E278B" w:rsidR="00CB11CD" w:rsidRDefault="00CB11CD" w:rsidP="00381897">
            <w:pPr>
              <w:jc w:val="center"/>
              <w:rPr>
                <w:rFonts w:cs="Arial"/>
                <w:b/>
                <w:bCs/>
                <w:color w:val="000000"/>
                <w:sz w:val="18"/>
                <w:szCs w:val="18"/>
              </w:rPr>
            </w:pPr>
            <w:r>
              <w:rPr>
                <w:rFonts w:ascii="Arial" w:hAnsi="Arial" w:cs="Arial"/>
                <w:b/>
                <w:bCs/>
                <w:color w:val="000000"/>
                <w:sz w:val="18"/>
                <w:szCs w:val="18"/>
              </w:rPr>
              <w:lastRenderedPageBreak/>
              <w:t>9</w:t>
            </w:r>
            <w:r w:rsidRPr="00C564B6">
              <w:rPr>
                <w:rFonts w:ascii="Arial" w:hAnsi="Arial" w:cs="Arial"/>
                <w:b/>
                <w:bCs/>
                <w:color w:val="000000"/>
                <w:sz w:val="18"/>
                <w:szCs w:val="18"/>
              </w:rPr>
              <w:t>. člen</w:t>
            </w:r>
          </w:p>
          <w:p w14:paraId="59430139"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Redno praznjenje greznic in odvoz blata iz MKČN mora izvajalec storitev izvajati po programu rednega praznjenja, v posameznem letu izvajanja te pogodbe praviloma v obdobju od 15. marca do 15. novembra, oziroma v času, ko so zunanje temperature nad +5°C.</w:t>
            </w:r>
          </w:p>
          <w:p w14:paraId="7A92DC98"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Dnevno mora biti čas odvoza prilagojen dnevni prisotnosti uporabnikov storitev, lastnikov objekta. Predvidoma se storitev izvaja od ponedeljka do petka med 8:00 in 18:00 uro in po potrebi tudi v soboto med 8:00 in 14:00 uro.</w:t>
            </w:r>
          </w:p>
          <w:p w14:paraId="6F259AD8"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Izreden odvoz mora izvajalec storitev izvajati tudi izven letnega obdobja izvajanja storitve, določenega v prvem odstavku tega člena.</w:t>
            </w:r>
          </w:p>
          <w:p w14:paraId="10B23267" w14:textId="77777777" w:rsidR="00CB11CD" w:rsidRDefault="00CB11CD" w:rsidP="00381897">
            <w:pPr>
              <w:jc w:val="center"/>
              <w:rPr>
                <w:rFonts w:cs="Arial"/>
                <w:b/>
                <w:bCs/>
                <w:color w:val="000000"/>
                <w:sz w:val="18"/>
                <w:szCs w:val="18"/>
              </w:rPr>
            </w:pPr>
            <w:r>
              <w:rPr>
                <w:rFonts w:ascii="Arial" w:hAnsi="Arial" w:cs="Arial"/>
                <w:b/>
                <w:bCs/>
                <w:color w:val="000000"/>
                <w:sz w:val="18"/>
                <w:szCs w:val="18"/>
              </w:rPr>
              <w:t>10</w:t>
            </w:r>
            <w:r w:rsidRPr="00C564B6">
              <w:rPr>
                <w:rFonts w:ascii="Arial" w:hAnsi="Arial" w:cs="Arial"/>
                <w:b/>
                <w:bCs/>
                <w:color w:val="000000"/>
                <w:sz w:val="18"/>
                <w:szCs w:val="18"/>
              </w:rPr>
              <w:t>. člen</w:t>
            </w:r>
          </w:p>
          <w:p w14:paraId="1F445C7B"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Dodatne storitve mora izvajalec izvesti v roku 5 delovnih dni po prejemu naročila s strani naročnika.</w:t>
            </w:r>
          </w:p>
          <w:p w14:paraId="1C9CA3F7"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Izvajalec ne sme izvesti dodatne storitve praznjenja greznic ali odvoza blata iz MKČN brez predhodnega soglasja naročnika. V primeru izvajalec izvede storitev brez predhodnega naročila s strani naročnika, naročnik v zvezi s tem ne nosi nobenih stroškov.</w:t>
            </w:r>
          </w:p>
          <w:p w14:paraId="404B06EF" w14:textId="77777777" w:rsidR="00CB11C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Če izvajalec prejme pisno naročilo s strani uporabnika storitev, je dolžan tako pisno obvestilo v čim krajšem možnem času posredovati naročniku.</w:t>
            </w:r>
          </w:p>
          <w:p w14:paraId="1955CE40" w14:textId="77777777" w:rsidR="00CB11CD" w:rsidRDefault="00CB11CD" w:rsidP="00381897">
            <w:pPr>
              <w:jc w:val="center"/>
              <w:rPr>
                <w:rFonts w:cs="Arial"/>
                <w:b/>
                <w:bCs/>
                <w:color w:val="000000"/>
                <w:sz w:val="18"/>
                <w:szCs w:val="18"/>
              </w:rPr>
            </w:pPr>
            <w:r>
              <w:rPr>
                <w:rFonts w:ascii="Arial" w:hAnsi="Arial" w:cs="Arial"/>
                <w:b/>
                <w:bCs/>
                <w:color w:val="000000"/>
                <w:sz w:val="18"/>
                <w:szCs w:val="18"/>
              </w:rPr>
              <w:t>11</w:t>
            </w:r>
            <w:r w:rsidRPr="00C564B6">
              <w:rPr>
                <w:rFonts w:ascii="Arial" w:hAnsi="Arial" w:cs="Arial"/>
                <w:b/>
                <w:bCs/>
                <w:color w:val="000000"/>
                <w:sz w:val="18"/>
                <w:szCs w:val="18"/>
              </w:rPr>
              <w:t>. člen</w:t>
            </w:r>
          </w:p>
          <w:p w14:paraId="0BD63569"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Terminski plan izvajanja storitev po tej pogodbi se lahko spremeni samo:</w:t>
            </w:r>
          </w:p>
          <w:p w14:paraId="33CBAD8D" w14:textId="77777777" w:rsidR="00CB11CD" w:rsidRDefault="00CB11CD" w:rsidP="00CB11CD">
            <w:pPr>
              <w:pStyle w:val="ListParagraph"/>
              <w:numPr>
                <w:ilvl w:val="0"/>
                <w:numId w:val="50"/>
              </w:numPr>
              <w:spacing w:before="225" w:after="225"/>
              <w:jc w:val="both"/>
              <w:rPr>
                <w:rFonts w:ascii="Arial" w:hAnsi="Arial" w:cs="Arial"/>
                <w:color w:val="000000"/>
                <w:sz w:val="18"/>
                <w:szCs w:val="18"/>
              </w:rPr>
            </w:pPr>
            <w:r w:rsidRPr="00590EFE">
              <w:rPr>
                <w:rFonts w:ascii="Arial" w:hAnsi="Arial" w:cs="Arial"/>
                <w:color w:val="000000"/>
                <w:sz w:val="18"/>
                <w:szCs w:val="18"/>
              </w:rPr>
              <w:t>zaradi spremenjenih potreb naročnika, veljavnih predpisov, ki urejajo področje storitev po tej pogodbi ali programa izvajanja gospodarske javne službe odvajanja in čiščenja komunalnih in padavinskih odpadnih voda ali zaradi bistvenih sprememb tehnične dokumentacije,</w:t>
            </w:r>
          </w:p>
          <w:p w14:paraId="27CDBABD" w14:textId="77777777" w:rsidR="00CB11CD" w:rsidRDefault="00CB11CD" w:rsidP="00CB11CD">
            <w:pPr>
              <w:pStyle w:val="ListParagraph"/>
              <w:numPr>
                <w:ilvl w:val="0"/>
                <w:numId w:val="50"/>
              </w:numPr>
              <w:spacing w:before="225" w:after="225"/>
              <w:jc w:val="both"/>
              <w:rPr>
                <w:rFonts w:ascii="Arial" w:hAnsi="Arial" w:cs="Arial"/>
                <w:color w:val="000000"/>
                <w:sz w:val="18"/>
                <w:szCs w:val="18"/>
              </w:rPr>
            </w:pPr>
            <w:r w:rsidRPr="00590EFE">
              <w:rPr>
                <w:rFonts w:ascii="Arial" w:hAnsi="Arial" w:cs="Arial"/>
                <w:color w:val="000000"/>
                <w:sz w:val="18"/>
                <w:szCs w:val="18"/>
              </w:rPr>
              <w:t>zaradi upravičenih razlogov na strani uporabnikov storitev,</w:t>
            </w:r>
          </w:p>
          <w:p w14:paraId="1A81A733" w14:textId="77777777" w:rsidR="00CB11CD" w:rsidRDefault="00CB11CD" w:rsidP="00CB11CD">
            <w:pPr>
              <w:pStyle w:val="ListParagraph"/>
              <w:numPr>
                <w:ilvl w:val="0"/>
                <w:numId w:val="50"/>
              </w:numPr>
              <w:spacing w:before="225" w:after="225"/>
              <w:jc w:val="both"/>
              <w:rPr>
                <w:rFonts w:ascii="Arial" w:hAnsi="Arial" w:cs="Arial"/>
                <w:color w:val="000000"/>
                <w:sz w:val="18"/>
                <w:szCs w:val="18"/>
              </w:rPr>
            </w:pPr>
            <w:r w:rsidRPr="00590EFE">
              <w:rPr>
                <w:rFonts w:ascii="Arial" w:hAnsi="Arial" w:cs="Arial"/>
                <w:color w:val="000000"/>
                <w:sz w:val="18"/>
                <w:szCs w:val="18"/>
              </w:rPr>
              <w:t>zaradi dodatnih del, izvedenih po pisni zahtevi naročnika,</w:t>
            </w:r>
          </w:p>
          <w:p w14:paraId="7AF80E64" w14:textId="77777777" w:rsidR="00CB11CD" w:rsidRPr="00590EFE" w:rsidRDefault="00CB11CD" w:rsidP="00CB11CD">
            <w:pPr>
              <w:pStyle w:val="ListParagraph"/>
              <w:numPr>
                <w:ilvl w:val="0"/>
                <w:numId w:val="50"/>
              </w:numPr>
              <w:spacing w:before="225" w:after="225"/>
              <w:jc w:val="both"/>
              <w:rPr>
                <w:rFonts w:ascii="Arial" w:hAnsi="Arial" w:cs="Arial"/>
                <w:color w:val="000000"/>
                <w:sz w:val="18"/>
                <w:szCs w:val="18"/>
              </w:rPr>
            </w:pPr>
            <w:r w:rsidRPr="00590EFE">
              <w:rPr>
                <w:rFonts w:ascii="Arial" w:hAnsi="Arial" w:cs="Arial"/>
                <w:color w:val="000000"/>
                <w:sz w:val="18"/>
                <w:szCs w:val="18"/>
              </w:rPr>
              <w:t>zaradi izrednih dogodkov in/ali zaradi ravnanja tretjih oseb, ki onemogočajo izvedbo del, in niso posledica krivdnega ravnanja naročnika ali izvajalca.</w:t>
            </w:r>
          </w:p>
          <w:p w14:paraId="194CFB61"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Sprememba terminskega plana izvajanja storitev je mogoča edino in samo v primeru, če tako odloči naročnik. Morebitne stroške obveščanja in spremembe dokumentacije na strani izvajalca storitev v celoti nosi izvajalec sam, stroške spremembe dokumentacije na strani naročnika pa nosi v celoti naročnik.</w:t>
            </w:r>
          </w:p>
          <w:p w14:paraId="3954850A" w14:textId="77777777" w:rsidR="00CB11CD" w:rsidRDefault="00CB11CD" w:rsidP="00381897">
            <w:pPr>
              <w:jc w:val="center"/>
              <w:rPr>
                <w:rFonts w:cs="Arial"/>
                <w:b/>
                <w:bCs/>
                <w:color w:val="000000"/>
                <w:sz w:val="18"/>
                <w:szCs w:val="18"/>
              </w:rPr>
            </w:pPr>
            <w:r>
              <w:rPr>
                <w:rFonts w:ascii="Arial" w:hAnsi="Arial" w:cs="Arial"/>
                <w:b/>
                <w:bCs/>
                <w:color w:val="000000"/>
                <w:sz w:val="18"/>
                <w:szCs w:val="18"/>
              </w:rPr>
              <w:t>12</w:t>
            </w:r>
            <w:r w:rsidRPr="00C564B6">
              <w:rPr>
                <w:rFonts w:ascii="Arial" w:hAnsi="Arial" w:cs="Arial"/>
                <w:b/>
                <w:bCs/>
                <w:color w:val="000000"/>
                <w:sz w:val="18"/>
                <w:szCs w:val="18"/>
              </w:rPr>
              <w:t>. člen</w:t>
            </w:r>
          </w:p>
          <w:p w14:paraId="7A80B170"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Slabe vremenske razmere niso razlog za spremembo terminov izvajanja storitve po tej pogodbi, razen v primeru, da se s spremembo terminov izvajanja storitve zaradi slabih vremenskih razmer naročnik strinja.</w:t>
            </w:r>
          </w:p>
          <w:p w14:paraId="3624099A" w14:textId="77777777" w:rsidR="00CB11CD" w:rsidRPr="00A550AD"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Na nastop in prenehanje okoliščin, ki po tej pogodbi lahko vplivajo na spremembo terminov izvajanja storitev, mora izvajalec takoj pisno opozoriti naročnika, in obrazložiti okoliščine, ki bi lahko vplivale na spremembo terminov.</w:t>
            </w:r>
          </w:p>
          <w:p w14:paraId="1F9132C9" w14:textId="77777777" w:rsidR="00CB11CD" w:rsidRDefault="00CB11CD" w:rsidP="00381897">
            <w:pPr>
              <w:jc w:val="center"/>
              <w:rPr>
                <w:rFonts w:cs="Arial"/>
                <w:b/>
                <w:bCs/>
                <w:color w:val="000000"/>
                <w:sz w:val="18"/>
                <w:szCs w:val="18"/>
              </w:rPr>
            </w:pPr>
            <w:r>
              <w:rPr>
                <w:rFonts w:ascii="Arial" w:hAnsi="Arial" w:cs="Arial"/>
                <w:b/>
                <w:bCs/>
                <w:color w:val="000000"/>
                <w:sz w:val="18"/>
                <w:szCs w:val="18"/>
              </w:rPr>
              <w:t>13</w:t>
            </w:r>
            <w:r w:rsidRPr="00C564B6">
              <w:rPr>
                <w:rFonts w:ascii="Arial" w:hAnsi="Arial" w:cs="Arial"/>
                <w:b/>
                <w:bCs/>
                <w:color w:val="000000"/>
                <w:sz w:val="18"/>
                <w:szCs w:val="18"/>
              </w:rPr>
              <w:t>. člen</w:t>
            </w:r>
          </w:p>
          <w:p w14:paraId="20561AB2" w14:textId="77777777" w:rsidR="00CB11CD" w:rsidRPr="00590EFE" w:rsidRDefault="00CB11CD" w:rsidP="00381897">
            <w:pPr>
              <w:spacing w:before="225" w:after="225"/>
              <w:jc w:val="both"/>
              <w:rPr>
                <w:rFonts w:ascii="Arial" w:hAnsi="Arial" w:cs="Arial"/>
                <w:color w:val="000000"/>
                <w:sz w:val="18"/>
                <w:szCs w:val="18"/>
              </w:rPr>
            </w:pPr>
            <w:r w:rsidRPr="00A550AD">
              <w:rPr>
                <w:rFonts w:ascii="Arial" w:hAnsi="Arial" w:cs="Arial"/>
                <w:color w:val="000000"/>
                <w:sz w:val="18"/>
                <w:szCs w:val="18"/>
              </w:rPr>
              <w:t>V primeru, da naročnik določi nov terminski načrt izvajanja storitve praznjenja greznic in odvoza blata iz MKČN le-ta postane sestavni del te pogodbe in ga je izvajalec dolžan v celoti upoštevati.</w:t>
            </w:r>
          </w:p>
        </w:tc>
      </w:tr>
    </w:tbl>
    <w:p w14:paraId="2B5B4187"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V. PODIZVAJALCI</w:t>
      </w:r>
    </w:p>
    <w:p w14:paraId="66EDA3CB" w14:textId="77777777" w:rsidR="00CB11CD" w:rsidRPr="00C564B6" w:rsidRDefault="00CB11CD" w:rsidP="00CB11CD">
      <w:pPr>
        <w:spacing w:after="0" w:line="240" w:lineRule="auto"/>
        <w:jc w:val="center"/>
      </w:pPr>
      <w:r>
        <w:rPr>
          <w:rFonts w:ascii="Arial" w:hAnsi="Arial" w:cs="Arial"/>
          <w:b/>
          <w:bCs/>
          <w:color w:val="000000"/>
          <w:sz w:val="18"/>
          <w:szCs w:val="18"/>
        </w:rPr>
        <w:t>14</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CB11CD" w:rsidRPr="00C564B6" w14:paraId="1389E133" w14:textId="77777777" w:rsidTr="00381897">
        <w:tc>
          <w:tcPr>
            <w:tcW w:w="0" w:type="auto"/>
            <w:tcMar>
              <w:top w:w="0" w:type="auto"/>
              <w:bottom w:w="0" w:type="auto"/>
            </w:tcMar>
          </w:tcPr>
          <w:p w14:paraId="45B19516" w14:textId="77777777" w:rsidR="00CB11CD" w:rsidRPr="00C564B6" w:rsidRDefault="00CB11CD" w:rsidP="00381897">
            <w:pPr>
              <w:spacing w:before="225" w:after="225"/>
              <w:jc w:val="both"/>
            </w:pPr>
            <w:r w:rsidRPr="00C564B6">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B11CD" w:rsidRPr="00C564B6" w14:paraId="4A164CD6" w14:textId="77777777" w:rsidTr="0038189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B14DE0" w14:textId="77777777" w:rsidR="00CB11CD" w:rsidRPr="00C564B6" w:rsidRDefault="00CB11CD" w:rsidP="00381897">
                  <w:pPr>
                    <w:jc w:val="right"/>
                  </w:pPr>
                  <w:r w:rsidRPr="00C564B6">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055EE5" w14:textId="77777777" w:rsidR="00CB11CD" w:rsidRPr="00C564B6" w:rsidRDefault="00CB11CD" w:rsidP="00381897"/>
              </w:tc>
            </w:tr>
            <w:tr w:rsidR="00CB11CD" w:rsidRPr="00C564B6" w14:paraId="08F79192" w14:textId="77777777" w:rsidTr="0038189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8E78D2" w14:textId="77777777" w:rsidR="00CB11CD" w:rsidRPr="00C564B6" w:rsidRDefault="00CB11CD" w:rsidP="00381897">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BDEA46" w14:textId="77777777" w:rsidR="00CB11CD" w:rsidRPr="00C564B6" w:rsidRDefault="00CB11CD" w:rsidP="00381897">
                  <w:pPr>
                    <w:spacing w:before="135" w:after="135"/>
                    <w:jc w:val="both"/>
                    <w:textAlignment w:val="center"/>
                  </w:pPr>
                  <w:r w:rsidRPr="00C564B6">
                    <w:rPr>
                      <w:rFonts w:ascii="Arial" w:hAnsi="Arial" w:cs="Arial"/>
                      <w:color w:val="000000"/>
                      <w:position w:val="-2"/>
                      <w:sz w:val="18"/>
                      <w:szCs w:val="18"/>
                    </w:rPr>
                    <w:t>Opis del, ki jih bo izvedel podizvajalec:</w:t>
                  </w:r>
                </w:p>
                <w:p w14:paraId="28D18567" w14:textId="77777777" w:rsidR="00CB11CD" w:rsidRPr="00C564B6" w:rsidRDefault="00CB11CD" w:rsidP="00381897">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tc>
            </w:tr>
            <w:tr w:rsidR="00CB11CD" w:rsidRPr="00C564B6" w14:paraId="3158775F" w14:textId="77777777" w:rsidTr="0038189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9836A7" w14:textId="77777777" w:rsidR="00CB11CD" w:rsidRPr="00C564B6" w:rsidRDefault="00CB11CD" w:rsidP="00381897">
                  <w:pPr>
                    <w:jc w:val="right"/>
                  </w:pPr>
                  <w:r w:rsidRPr="00C564B6">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756961" w14:textId="77777777" w:rsidR="00CB11CD" w:rsidRPr="00C564B6" w:rsidRDefault="00CB11CD" w:rsidP="00381897"/>
              </w:tc>
            </w:tr>
            <w:tr w:rsidR="00CB11CD" w:rsidRPr="00C564B6" w14:paraId="2EBFD7BE" w14:textId="77777777" w:rsidTr="0038189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E835C7" w14:textId="77777777" w:rsidR="00CB11CD" w:rsidRPr="00C564B6" w:rsidRDefault="00CB11CD" w:rsidP="00381897">
                  <w:pPr>
                    <w:jc w:val="right"/>
                  </w:pPr>
                  <w:r w:rsidRPr="00C564B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63EAF5" w14:textId="77777777" w:rsidR="00CB11CD" w:rsidRPr="00C564B6" w:rsidRDefault="00CB11CD" w:rsidP="00381897">
                  <w:pPr>
                    <w:spacing w:before="135" w:after="135"/>
                    <w:jc w:val="both"/>
                    <w:textAlignment w:val="center"/>
                  </w:pPr>
                  <w:r w:rsidRPr="00C564B6">
                    <w:rPr>
                      <w:rFonts w:ascii="Arial" w:hAnsi="Arial" w:cs="Arial"/>
                      <w:color w:val="000000"/>
                      <w:position w:val="-2"/>
                      <w:sz w:val="18"/>
                      <w:szCs w:val="18"/>
                    </w:rPr>
                    <w:t>Opis del, ki jih bo izvedel podizvajalec:</w:t>
                  </w:r>
                </w:p>
                <w:p w14:paraId="3039A6C6" w14:textId="77777777" w:rsidR="00CB11CD" w:rsidRPr="00C564B6" w:rsidRDefault="00CB11CD" w:rsidP="00381897">
                  <w:pPr>
                    <w:spacing w:before="135" w:after="135"/>
                    <w:jc w:val="both"/>
                    <w:textAlignment w:val="center"/>
                  </w:pPr>
                  <w:r w:rsidRPr="00C564B6">
                    <w:rPr>
                      <w:rFonts w:ascii="Arial" w:hAnsi="Arial" w:cs="Arial"/>
                      <w:color w:val="000000"/>
                      <w:position w:val="-2"/>
                      <w:sz w:val="18"/>
                      <w:szCs w:val="18"/>
                    </w:rPr>
                    <w:t>% končne ponudbe vrednosti, ki jo bo izvedel podizvajalec: ____</w:t>
                  </w:r>
                </w:p>
              </w:tc>
            </w:tr>
          </w:tbl>
          <w:p w14:paraId="10C45763" w14:textId="77777777" w:rsidR="00CB11CD" w:rsidRPr="00C564B6" w:rsidRDefault="00CB11CD" w:rsidP="00381897">
            <w:pPr>
              <w:spacing w:before="225" w:after="225"/>
              <w:jc w:val="both"/>
            </w:pPr>
            <w:r w:rsidRPr="00C564B6">
              <w:rPr>
                <w:rFonts w:ascii="Arial" w:hAnsi="Arial" w:cs="Arial"/>
                <w:i/>
                <w:iCs/>
                <w:color w:val="000000"/>
                <w:sz w:val="18"/>
                <w:szCs w:val="18"/>
              </w:rPr>
              <w:t>Opomba:</w:t>
            </w:r>
          </w:p>
          <w:p w14:paraId="57592FC1" w14:textId="77777777" w:rsidR="00CB11CD" w:rsidRPr="00C564B6" w:rsidRDefault="00CB11CD" w:rsidP="00381897">
            <w:pPr>
              <w:spacing w:before="225" w:after="225"/>
              <w:jc w:val="both"/>
            </w:pPr>
            <w:r w:rsidRPr="00C564B6">
              <w:rPr>
                <w:rFonts w:ascii="Arial" w:hAnsi="Arial" w:cs="Arial"/>
                <w:i/>
                <w:iCs/>
                <w:color w:val="000000"/>
                <w:sz w:val="18"/>
                <w:szCs w:val="18"/>
              </w:rPr>
              <w:t>V KOLIKOR PONUDNIK NE NASTOPA S PODIZVAJALCI SE RAZDELEK IZBRIŠE</w:t>
            </w:r>
          </w:p>
        </w:tc>
      </w:tr>
    </w:tbl>
    <w:p w14:paraId="2B910C17" w14:textId="77777777" w:rsidR="00CB11CD" w:rsidRPr="00C564B6" w:rsidRDefault="00CB11CD" w:rsidP="00CB11CD">
      <w:pPr>
        <w:spacing w:after="0" w:line="240" w:lineRule="auto"/>
        <w:jc w:val="center"/>
      </w:pPr>
      <w:r w:rsidRPr="00C564B6">
        <w:rPr>
          <w:rFonts w:ascii="Arial" w:hAnsi="Arial" w:cs="Arial"/>
          <w:b/>
          <w:bCs/>
          <w:color w:val="000000"/>
          <w:sz w:val="18"/>
          <w:szCs w:val="18"/>
        </w:rPr>
        <w:t>1</w:t>
      </w:r>
      <w:r>
        <w:rPr>
          <w:rFonts w:ascii="Arial" w:hAnsi="Arial" w:cs="Arial"/>
          <w:b/>
          <w:bCs/>
          <w:color w:val="000000"/>
          <w:sz w:val="18"/>
          <w:szCs w:val="18"/>
        </w:rPr>
        <w:t>5</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57A29C6B" w14:textId="77777777" w:rsidTr="00381897">
        <w:tc>
          <w:tcPr>
            <w:tcW w:w="0" w:type="auto"/>
            <w:tcMar>
              <w:top w:w="0" w:type="auto"/>
              <w:bottom w:w="0" w:type="auto"/>
            </w:tcMar>
          </w:tcPr>
          <w:p w14:paraId="7689886C" w14:textId="77777777" w:rsidR="00CB11CD" w:rsidRPr="00C564B6" w:rsidRDefault="00CB11CD" w:rsidP="00381897">
            <w:pPr>
              <w:spacing w:before="225" w:after="225"/>
              <w:jc w:val="both"/>
            </w:pPr>
            <w:r w:rsidRPr="00C564B6">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5438EAC" w14:textId="77777777" w:rsidR="00CB11CD" w:rsidRPr="00C564B6" w:rsidRDefault="00CB11CD" w:rsidP="00381897">
            <w:pPr>
              <w:spacing w:before="225" w:after="225"/>
              <w:jc w:val="both"/>
            </w:pPr>
            <w:r w:rsidRPr="00C564B6">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B11CD" w:rsidRPr="00C564B6" w14:paraId="4CEE92F6" w14:textId="77777777" w:rsidTr="00381897">
              <w:tc>
                <w:tcPr>
                  <w:tcW w:w="0" w:type="auto"/>
                  <w:tcMar>
                    <w:top w:w="0" w:type="auto"/>
                    <w:bottom w:w="0" w:type="auto"/>
                  </w:tcMar>
                </w:tcPr>
                <w:p w14:paraId="5BC5247D" w14:textId="77777777" w:rsidR="00CB11CD" w:rsidRPr="00C564B6" w:rsidRDefault="00CB11CD" w:rsidP="00CB11CD">
                  <w:pPr>
                    <w:numPr>
                      <w:ilvl w:val="0"/>
                      <w:numId w:val="45"/>
                    </w:numPr>
                    <w:jc w:val="both"/>
                    <w:rPr>
                      <w:rFonts w:ascii="Arial" w:hAnsi="Arial" w:cs="Arial"/>
                      <w:color w:val="000000"/>
                      <w:sz w:val="18"/>
                      <w:szCs w:val="18"/>
                    </w:rPr>
                  </w:pPr>
                  <w:r w:rsidRPr="00C564B6">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515BE9B" w14:textId="77777777" w:rsidR="00CB11CD" w:rsidRPr="00C564B6" w:rsidRDefault="00CB11CD" w:rsidP="00CB11CD">
                  <w:pPr>
                    <w:numPr>
                      <w:ilvl w:val="0"/>
                      <w:numId w:val="45"/>
                    </w:numPr>
                    <w:jc w:val="both"/>
                    <w:rPr>
                      <w:rFonts w:ascii="Arial" w:hAnsi="Arial" w:cs="Arial"/>
                      <w:color w:val="000000"/>
                      <w:sz w:val="18"/>
                      <w:szCs w:val="18"/>
                    </w:rPr>
                  </w:pPr>
                  <w:r w:rsidRPr="00C564B6">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E3E0911" w14:textId="77777777" w:rsidR="00CB11CD" w:rsidRPr="00C564B6" w:rsidRDefault="00CB11CD" w:rsidP="00CB11CD">
                  <w:pPr>
                    <w:numPr>
                      <w:ilvl w:val="0"/>
                      <w:numId w:val="45"/>
                    </w:numPr>
                    <w:jc w:val="both"/>
                    <w:rPr>
                      <w:rFonts w:ascii="Arial" w:hAnsi="Arial" w:cs="Arial"/>
                      <w:color w:val="000000"/>
                      <w:sz w:val="18"/>
                      <w:szCs w:val="18"/>
                    </w:rPr>
                  </w:pPr>
                  <w:r w:rsidRPr="00C564B6">
                    <w:rPr>
                      <w:rFonts w:ascii="Arial" w:hAnsi="Arial" w:cs="Arial"/>
                      <w:color w:val="000000"/>
                      <w:sz w:val="18"/>
                      <w:szCs w:val="18"/>
                    </w:rPr>
                    <w:t>glavni izvajalec svojemu računu ali situaciji priložiti račun ali situacijo podizvajalca, ki ga je predhodno potrdil.</w:t>
                  </w:r>
                </w:p>
              </w:tc>
            </w:tr>
          </w:tbl>
          <w:p w14:paraId="7788D3A3" w14:textId="77777777" w:rsidR="00CB11CD" w:rsidRPr="00C564B6" w:rsidRDefault="00CB11CD" w:rsidP="00381897"/>
          <w:p w14:paraId="572C001C" w14:textId="77777777" w:rsidR="00CB11CD" w:rsidRPr="00C564B6" w:rsidRDefault="00CB11CD" w:rsidP="00381897">
            <w:pPr>
              <w:spacing w:before="225" w:after="225"/>
              <w:jc w:val="both"/>
            </w:pPr>
            <w:r w:rsidRPr="00C564B6">
              <w:rPr>
                <w:rFonts w:ascii="Arial" w:hAnsi="Arial" w:cs="Arial"/>
                <w:color w:val="000000"/>
                <w:sz w:val="18"/>
                <w:szCs w:val="18"/>
              </w:rPr>
              <w:t>Zgolj ob izpolnitvi vseh pogojev iz predhodnega odstavka, je naročnik obvezan izvršiti neposredno plačilo podizvajalcu. </w:t>
            </w:r>
          </w:p>
          <w:p w14:paraId="4E0D2197" w14:textId="77777777" w:rsidR="00CB11CD" w:rsidRPr="00C564B6" w:rsidRDefault="00CB11CD" w:rsidP="00381897">
            <w:pPr>
              <w:spacing w:before="225" w:after="225"/>
              <w:jc w:val="both"/>
            </w:pPr>
            <w:r w:rsidRPr="00C564B6">
              <w:rPr>
                <w:rFonts w:ascii="Arial" w:hAnsi="Arial" w:cs="Arial"/>
                <w:color w:val="000000"/>
                <w:sz w:val="18"/>
                <w:szCs w:val="18"/>
              </w:rPr>
              <w:t>Plačila podizvajalcem se izvedejo v rokih in na enak način kot velja za plačila izvajalcu.</w:t>
            </w:r>
          </w:p>
          <w:p w14:paraId="68CE7B83" w14:textId="77777777" w:rsidR="00CB11CD" w:rsidRPr="00C564B6" w:rsidRDefault="00CB11CD" w:rsidP="00381897">
            <w:pPr>
              <w:spacing w:before="225" w:after="225"/>
              <w:jc w:val="both"/>
            </w:pPr>
            <w:r w:rsidRPr="00C564B6">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46552BD" w14:textId="77777777" w:rsidR="00CB11CD" w:rsidRPr="00C564B6" w:rsidRDefault="00CB11CD" w:rsidP="00381897">
            <w:pPr>
              <w:spacing w:before="225" w:after="225"/>
              <w:jc w:val="both"/>
            </w:pPr>
            <w:r w:rsidRPr="00C564B6">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E240A0E" w14:textId="77777777" w:rsidR="00CB11CD" w:rsidRPr="00C564B6" w:rsidRDefault="00CB11CD" w:rsidP="00381897">
            <w:pPr>
              <w:spacing w:before="225" w:after="225"/>
              <w:jc w:val="both"/>
            </w:pPr>
            <w:r w:rsidRPr="00C564B6">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Pr="00C564B6">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14578CD7"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VI. OBVEZNOSTI NAROČNIKA</w:t>
      </w:r>
    </w:p>
    <w:p w14:paraId="7DC2D105" w14:textId="77777777" w:rsidR="00CB11CD" w:rsidRPr="00C564B6" w:rsidRDefault="00CB11CD" w:rsidP="00CB11CD">
      <w:pPr>
        <w:spacing w:after="0" w:line="240" w:lineRule="auto"/>
        <w:jc w:val="center"/>
      </w:pPr>
      <w:r w:rsidRPr="00C564B6">
        <w:rPr>
          <w:rFonts w:ascii="Arial" w:hAnsi="Arial" w:cs="Arial"/>
          <w:b/>
          <w:bCs/>
          <w:color w:val="000000"/>
          <w:sz w:val="18"/>
          <w:szCs w:val="18"/>
        </w:rPr>
        <w:t>1</w:t>
      </w:r>
      <w:r>
        <w:rPr>
          <w:rFonts w:ascii="Arial" w:hAnsi="Arial" w:cs="Arial"/>
          <w:b/>
          <w:bCs/>
          <w:color w:val="000000"/>
          <w:sz w:val="18"/>
          <w:szCs w:val="18"/>
        </w:rPr>
        <w:t>6</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40CED652" w14:textId="77777777" w:rsidTr="00381897">
        <w:tc>
          <w:tcPr>
            <w:tcW w:w="0" w:type="auto"/>
            <w:tcMar>
              <w:top w:w="0" w:type="auto"/>
              <w:bottom w:w="0" w:type="auto"/>
            </w:tcMar>
          </w:tcPr>
          <w:p w14:paraId="35D9A082" w14:textId="77777777" w:rsidR="00CB11CD" w:rsidRPr="00C564B6" w:rsidRDefault="00CB11CD" w:rsidP="00381897">
            <w:pPr>
              <w:spacing w:before="225" w:after="225"/>
              <w:jc w:val="both"/>
            </w:pPr>
            <w:r w:rsidRPr="00C564B6">
              <w:rPr>
                <w:rFonts w:ascii="Arial" w:hAnsi="Arial" w:cs="Arial"/>
                <w:color w:val="000000"/>
                <w:sz w:val="18"/>
                <w:szCs w:val="18"/>
              </w:rPr>
              <w:t>Naročnik se zavezuje poravnati pogodbeno ceno za pravilno izvedbo storitev na podlagi te pogodbe.</w:t>
            </w:r>
          </w:p>
          <w:p w14:paraId="78EF6015" w14:textId="77777777" w:rsidR="00CB11CD" w:rsidRPr="00C564B6" w:rsidRDefault="00CB11CD" w:rsidP="00381897">
            <w:pPr>
              <w:spacing w:before="225" w:after="225"/>
              <w:jc w:val="both"/>
            </w:pPr>
            <w:r w:rsidRPr="00C564B6">
              <w:rPr>
                <w:rFonts w:ascii="Arial" w:hAnsi="Arial" w:cs="Arial"/>
                <w:color w:val="000000"/>
                <w:sz w:val="18"/>
                <w:szCs w:val="18"/>
              </w:rPr>
              <w:t>Naročnik se zavezuje, da bo za nemoteno izvajanje pogodbenih obveznosti izvajalca zagotovil sodelovanje oseb, ki bodo v stiku z izvajalcem.</w:t>
            </w:r>
          </w:p>
          <w:p w14:paraId="12460310" w14:textId="77777777" w:rsidR="00CB11CD" w:rsidRPr="00C564B6" w:rsidRDefault="00CB11CD" w:rsidP="00381897">
            <w:pPr>
              <w:spacing w:before="225" w:after="225"/>
              <w:jc w:val="both"/>
            </w:pPr>
            <w:r w:rsidRPr="00C564B6">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22F032D7" w14:textId="77777777" w:rsidR="00CB11CD" w:rsidRDefault="00CB11CD" w:rsidP="00381897">
            <w:pPr>
              <w:spacing w:before="225" w:after="225"/>
              <w:jc w:val="both"/>
              <w:rPr>
                <w:rFonts w:ascii="Arial" w:hAnsi="Arial" w:cs="Arial"/>
                <w:color w:val="000000"/>
                <w:sz w:val="18"/>
                <w:szCs w:val="18"/>
              </w:rPr>
            </w:pPr>
            <w:r w:rsidRPr="00C564B6">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3DB1428" w14:textId="77777777" w:rsidR="00CB11CD" w:rsidRPr="00C564B6" w:rsidRDefault="00CB11CD" w:rsidP="00381897">
            <w:pPr>
              <w:jc w:val="center"/>
            </w:pPr>
            <w:r w:rsidRPr="00C564B6">
              <w:rPr>
                <w:rFonts w:ascii="Arial" w:hAnsi="Arial" w:cs="Arial"/>
                <w:b/>
                <w:bCs/>
                <w:color w:val="000000"/>
                <w:sz w:val="18"/>
                <w:szCs w:val="18"/>
              </w:rPr>
              <w:t>1</w:t>
            </w:r>
            <w:r>
              <w:rPr>
                <w:rFonts w:ascii="Arial" w:hAnsi="Arial" w:cs="Arial"/>
                <w:b/>
                <w:bCs/>
                <w:color w:val="000000"/>
                <w:sz w:val="18"/>
                <w:szCs w:val="18"/>
              </w:rPr>
              <w:t>7</w:t>
            </w:r>
            <w:r w:rsidRPr="00C564B6">
              <w:rPr>
                <w:rFonts w:ascii="Arial" w:hAnsi="Arial" w:cs="Arial"/>
                <w:b/>
                <w:bCs/>
                <w:color w:val="000000"/>
                <w:sz w:val="18"/>
                <w:szCs w:val="18"/>
              </w:rPr>
              <w:t>. člen</w:t>
            </w:r>
          </w:p>
          <w:p w14:paraId="36A12942"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Prav tako se naročnik zavezuje</w:t>
            </w:r>
            <w:r>
              <w:rPr>
                <w:rFonts w:ascii="Arial" w:hAnsi="Arial" w:cs="Arial"/>
                <w:sz w:val="18"/>
                <w:szCs w:val="18"/>
              </w:rPr>
              <w:t xml:space="preserve"> </w:t>
            </w:r>
            <w:r w:rsidRPr="00590EFE">
              <w:rPr>
                <w:rFonts w:ascii="Arial" w:hAnsi="Arial" w:cs="Arial"/>
                <w:sz w:val="18"/>
                <w:szCs w:val="18"/>
              </w:rPr>
              <w:t>izvajalcu storitev po tej pogodbi, po podpisu te pogodbe in pred začetkom izvajanja storitev izročiti:</w:t>
            </w:r>
          </w:p>
          <w:p w14:paraId="5FB8A403" w14:textId="77777777" w:rsidR="00CB11CD" w:rsidRDefault="00CB11CD" w:rsidP="00CB11CD">
            <w:pPr>
              <w:pStyle w:val="ListParagraph"/>
              <w:numPr>
                <w:ilvl w:val="0"/>
                <w:numId w:val="51"/>
              </w:numPr>
              <w:spacing w:before="225" w:after="225"/>
              <w:jc w:val="both"/>
              <w:rPr>
                <w:rFonts w:ascii="Arial" w:hAnsi="Arial" w:cs="Arial"/>
                <w:sz w:val="18"/>
                <w:szCs w:val="18"/>
              </w:rPr>
            </w:pPr>
            <w:r w:rsidRPr="00590EFE">
              <w:rPr>
                <w:rFonts w:ascii="Arial" w:hAnsi="Arial" w:cs="Arial"/>
                <w:sz w:val="18"/>
                <w:szCs w:val="18"/>
              </w:rPr>
              <w:t>seznam uporabnikov storitev javne službe praznjenja greznic in odvoza blata iz MKČN,</w:t>
            </w:r>
          </w:p>
          <w:p w14:paraId="4978FB87" w14:textId="77777777" w:rsidR="00CB11CD" w:rsidRDefault="00CB11CD" w:rsidP="00CB11CD">
            <w:pPr>
              <w:pStyle w:val="ListParagraph"/>
              <w:numPr>
                <w:ilvl w:val="0"/>
                <w:numId w:val="51"/>
              </w:numPr>
              <w:spacing w:before="225" w:after="225"/>
              <w:jc w:val="both"/>
              <w:rPr>
                <w:rFonts w:ascii="Arial" w:hAnsi="Arial" w:cs="Arial"/>
                <w:sz w:val="18"/>
                <w:szCs w:val="18"/>
              </w:rPr>
            </w:pPr>
            <w:r w:rsidRPr="00590EFE">
              <w:rPr>
                <w:rFonts w:ascii="Arial" w:hAnsi="Arial" w:cs="Arial"/>
                <w:sz w:val="18"/>
                <w:szCs w:val="18"/>
              </w:rPr>
              <w:t>program rednega praznjenja greznic in odvoza blata iz MKČN,</w:t>
            </w:r>
          </w:p>
          <w:p w14:paraId="41564E39" w14:textId="77777777" w:rsidR="00CB11CD" w:rsidRDefault="00CB11CD" w:rsidP="00CB11CD">
            <w:pPr>
              <w:pStyle w:val="ListParagraph"/>
              <w:numPr>
                <w:ilvl w:val="0"/>
                <w:numId w:val="51"/>
              </w:numPr>
              <w:spacing w:before="225" w:after="225"/>
              <w:jc w:val="both"/>
              <w:rPr>
                <w:rFonts w:ascii="Arial" w:hAnsi="Arial" w:cs="Arial"/>
                <w:sz w:val="18"/>
                <w:szCs w:val="18"/>
              </w:rPr>
            </w:pPr>
            <w:r>
              <w:rPr>
                <w:rFonts w:ascii="Arial" w:hAnsi="Arial" w:cs="Arial"/>
                <w:sz w:val="18"/>
                <w:szCs w:val="18"/>
              </w:rPr>
              <w:t xml:space="preserve">razpoložljivo </w:t>
            </w:r>
            <w:r w:rsidRPr="00590EFE">
              <w:rPr>
                <w:rFonts w:ascii="Arial" w:hAnsi="Arial" w:cs="Arial"/>
                <w:sz w:val="18"/>
                <w:szCs w:val="18"/>
              </w:rPr>
              <w:t>evidenco infrastrukture uporabniko</w:t>
            </w:r>
            <w:r>
              <w:rPr>
                <w:rFonts w:ascii="Arial" w:hAnsi="Arial" w:cs="Arial"/>
                <w:sz w:val="18"/>
                <w:szCs w:val="18"/>
              </w:rPr>
              <w:t>v</w:t>
            </w:r>
            <w:r w:rsidRPr="00590EFE">
              <w:rPr>
                <w:rFonts w:ascii="Arial" w:hAnsi="Arial" w:cs="Arial"/>
                <w:sz w:val="18"/>
                <w:szCs w:val="18"/>
              </w:rPr>
              <w:t xml:space="preserve"> storitev,</w:t>
            </w:r>
          </w:p>
          <w:p w14:paraId="2703B4EE" w14:textId="77777777" w:rsidR="00CB11CD" w:rsidRDefault="00CB11CD" w:rsidP="00CB11CD">
            <w:pPr>
              <w:pStyle w:val="ListParagraph"/>
              <w:numPr>
                <w:ilvl w:val="0"/>
                <w:numId w:val="51"/>
              </w:numPr>
              <w:spacing w:before="225" w:after="225"/>
              <w:jc w:val="both"/>
              <w:rPr>
                <w:rFonts w:ascii="Arial" w:hAnsi="Arial" w:cs="Arial"/>
                <w:sz w:val="18"/>
                <w:szCs w:val="18"/>
              </w:rPr>
            </w:pPr>
            <w:r w:rsidRPr="00590EFE">
              <w:rPr>
                <w:rFonts w:ascii="Arial" w:hAnsi="Arial" w:cs="Arial"/>
                <w:sz w:val="18"/>
                <w:szCs w:val="18"/>
              </w:rPr>
              <w:t>navodila in Odlok o odvajanju in čiščenju komunalne in padavinske odpadne vode na območju Občine Gorenja vas – Poljane (Uradni list RS, št. 52/14) in Pravilnik o tehnični izvedbi in uporabi objektov javne kanalizacije v občini Gorenja vas – Poljane (Uradni list RS, št. 95/08</w:t>
            </w:r>
            <w:r>
              <w:rPr>
                <w:rFonts w:ascii="Arial" w:hAnsi="Arial" w:cs="Arial"/>
                <w:sz w:val="18"/>
                <w:szCs w:val="18"/>
              </w:rPr>
              <w:t>) in</w:t>
            </w:r>
          </w:p>
          <w:p w14:paraId="5440C83B" w14:textId="77777777" w:rsidR="00CB11CD" w:rsidRPr="00590EFE" w:rsidRDefault="00CB11CD" w:rsidP="00CB11CD">
            <w:pPr>
              <w:pStyle w:val="ListParagraph"/>
              <w:numPr>
                <w:ilvl w:val="0"/>
                <w:numId w:val="51"/>
              </w:numPr>
              <w:spacing w:before="225" w:after="225"/>
              <w:jc w:val="both"/>
              <w:rPr>
                <w:rFonts w:ascii="Arial" w:hAnsi="Arial" w:cs="Arial"/>
                <w:sz w:val="18"/>
                <w:szCs w:val="18"/>
              </w:rPr>
            </w:pPr>
            <w:r w:rsidRPr="00590EFE">
              <w:rPr>
                <w:rFonts w:ascii="Arial" w:hAnsi="Arial" w:cs="Arial"/>
                <w:sz w:val="18"/>
                <w:szCs w:val="18"/>
              </w:rPr>
              <w:t>navodilo o vsebini obrazcev za evidenco izvedenih storitev in evidenco infrastrukture uporabnikov.</w:t>
            </w:r>
          </w:p>
          <w:p w14:paraId="544E5AFF"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Seznam uporabnikov storitev javne službe praznjenja greznic in odvoza blata iz MKČN ažurira in vzdržuje naročnik. Naročnik je izvajalca dolžan pisno obveščati o spremembah uporabnikov storitev. Seznam evidence infrastrukture uporabnikov vzdržuje izvajalec.</w:t>
            </w:r>
          </w:p>
          <w:p w14:paraId="5D05C120"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Izvajalec je dolžan pred začetkom izvajanja storitve po tej pogodbi prejeto dokumentacijo pregledati in naročnika opozoriti na morebitne pomanjkljivosti ali nejasnosti, v nasprotnem primeru se šteje, da je izvajalec v celoti seznanjen z vsemi potrebnimi podatki, ki se nanašajo na izvajanje storitev po tej pogodbi.</w:t>
            </w:r>
          </w:p>
        </w:tc>
      </w:tr>
    </w:tbl>
    <w:p w14:paraId="5A00DEA1"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VII. OBVEZNOSTI IZVAJALCA</w:t>
      </w:r>
    </w:p>
    <w:p w14:paraId="6E69B455" w14:textId="77777777" w:rsidR="00CB11CD" w:rsidRPr="00C564B6" w:rsidRDefault="00CB11CD" w:rsidP="00CB11CD">
      <w:pPr>
        <w:spacing w:after="0" w:line="240" w:lineRule="auto"/>
        <w:jc w:val="center"/>
      </w:pPr>
      <w:r w:rsidRPr="00C564B6">
        <w:rPr>
          <w:rFonts w:ascii="Arial" w:hAnsi="Arial" w:cs="Arial"/>
          <w:b/>
          <w:bCs/>
          <w:color w:val="000000"/>
          <w:sz w:val="18"/>
          <w:szCs w:val="18"/>
        </w:rPr>
        <w:t>1</w:t>
      </w:r>
      <w:r>
        <w:rPr>
          <w:rFonts w:ascii="Arial" w:hAnsi="Arial" w:cs="Arial"/>
          <w:b/>
          <w:bCs/>
          <w:color w:val="000000"/>
          <w:sz w:val="18"/>
          <w:szCs w:val="18"/>
        </w:rPr>
        <w:t>8</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168C995A" w14:textId="77777777" w:rsidTr="00381897">
        <w:tc>
          <w:tcPr>
            <w:tcW w:w="0" w:type="auto"/>
            <w:tcMar>
              <w:top w:w="0" w:type="auto"/>
              <w:bottom w:w="0" w:type="auto"/>
            </w:tcMar>
          </w:tcPr>
          <w:p w14:paraId="683805A8" w14:textId="77777777" w:rsidR="00CB11CD" w:rsidRPr="00C564B6" w:rsidRDefault="00CB11CD" w:rsidP="00381897">
            <w:pPr>
              <w:spacing w:before="225" w:after="225"/>
              <w:jc w:val="both"/>
            </w:pPr>
            <w:r w:rsidRPr="00C564B6">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CB11CD" w:rsidRPr="00C564B6" w14:paraId="30D3DDBF" w14:textId="77777777" w:rsidTr="00381897">
              <w:tc>
                <w:tcPr>
                  <w:tcW w:w="0" w:type="auto"/>
                  <w:tcMar>
                    <w:top w:w="0" w:type="auto"/>
                    <w:bottom w:w="0" w:type="auto"/>
                  </w:tcMar>
                </w:tcPr>
                <w:p w14:paraId="483DE3B5" w14:textId="77777777" w:rsidR="00CB11CD" w:rsidRPr="00C564B6" w:rsidRDefault="00CB11CD" w:rsidP="00CB11CD">
                  <w:pPr>
                    <w:numPr>
                      <w:ilvl w:val="0"/>
                      <w:numId w:val="46"/>
                    </w:numPr>
                    <w:jc w:val="both"/>
                    <w:rPr>
                      <w:rFonts w:ascii="Arial" w:hAnsi="Arial" w:cs="Arial"/>
                      <w:color w:val="000000"/>
                      <w:sz w:val="18"/>
                      <w:szCs w:val="18"/>
                    </w:rPr>
                  </w:pPr>
                  <w:r w:rsidRPr="00C564B6">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09558341" w14:textId="77777777" w:rsidR="00CB11CD" w:rsidRPr="00C564B6" w:rsidRDefault="00CB11CD" w:rsidP="00CB11CD">
                  <w:pPr>
                    <w:numPr>
                      <w:ilvl w:val="0"/>
                      <w:numId w:val="46"/>
                    </w:numPr>
                    <w:jc w:val="both"/>
                    <w:rPr>
                      <w:rFonts w:ascii="Arial" w:hAnsi="Arial" w:cs="Arial"/>
                      <w:color w:val="000000"/>
                      <w:sz w:val="18"/>
                      <w:szCs w:val="18"/>
                    </w:rPr>
                  </w:pPr>
                  <w:r w:rsidRPr="00C564B6">
                    <w:rPr>
                      <w:rFonts w:ascii="Arial" w:hAnsi="Arial" w:cs="Arial"/>
                      <w:color w:val="000000"/>
                      <w:sz w:val="18"/>
                      <w:szCs w:val="18"/>
                    </w:rPr>
                    <w:t>storitve izvedel v pogodbeno določenih rokih;</w:t>
                  </w:r>
                </w:p>
                <w:p w14:paraId="309908B1" w14:textId="77777777" w:rsidR="00CB11CD" w:rsidRPr="00C564B6" w:rsidRDefault="00CB11CD" w:rsidP="00CB11CD">
                  <w:pPr>
                    <w:numPr>
                      <w:ilvl w:val="0"/>
                      <w:numId w:val="46"/>
                    </w:numPr>
                    <w:jc w:val="both"/>
                    <w:rPr>
                      <w:rFonts w:ascii="Arial" w:hAnsi="Arial" w:cs="Arial"/>
                      <w:color w:val="000000"/>
                      <w:sz w:val="18"/>
                      <w:szCs w:val="18"/>
                    </w:rPr>
                  </w:pPr>
                  <w:r w:rsidRPr="00C564B6">
                    <w:rPr>
                      <w:rFonts w:ascii="Arial" w:hAnsi="Arial" w:cs="Arial"/>
                      <w:color w:val="000000"/>
                      <w:sz w:val="18"/>
                      <w:szCs w:val="18"/>
                    </w:rPr>
                    <w:t>naročniku po predhodnem pozivu posredoval dodatne informacije o poteku izvajanja storitve;</w:t>
                  </w:r>
                </w:p>
                <w:p w14:paraId="79EF2AFD" w14:textId="77777777" w:rsidR="00CB11CD" w:rsidRPr="00C564B6" w:rsidRDefault="00CB11CD" w:rsidP="00CB11CD">
                  <w:pPr>
                    <w:numPr>
                      <w:ilvl w:val="0"/>
                      <w:numId w:val="46"/>
                    </w:numPr>
                    <w:jc w:val="both"/>
                    <w:rPr>
                      <w:rFonts w:ascii="Arial" w:hAnsi="Arial" w:cs="Arial"/>
                      <w:color w:val="000000"/>
                      <w:sz w:val="18"/>
                      <w:szCs w:val="18"/>
                    </w:rPr>
                  </w:pPr>
                  <w:r w:rsidRPr="00C564B6">
                    <w:rPr>
                      <w:rFonts w:ascii="Arial" w:hAnsi="Arial" w:cs="Arial"/>
                      <w:color w:val="000000"/>
                      <w:sz w:val="18"/>
                      <w:szCs w:val="18"/>
                    </w:rPr>
                    <w:t>pravočasno opozoril naročnika na morebitne ovire pri izvajanju storitev;</w:t>
                  </w:r>
                </w:p>
                <w:p w14:paraId="6751310E" w14:textId="77777777" w:rsidR="00CB11CD" w:rsidRPr="00C564B6" w:rsidRDefault="00CB11CD" w:rsidP="00CB11CD">
                  <w:pPr>
                    <w:numPr>
                      <w:ilvl w:val="0"/>
                      <w:numId w:val="46"/>
                    </w:numPr>
                    <w:jc w:val="both"/>
                    <w:rPr>
                      <w:rFonts w:ascii="Arial" w:hAnsi="Arial" w:cs="Arial"/>
                      <w:color w:val="000000"/>
                      <w:sz w:val="18"/>
                      <w:szCs w:val="18"/>
                    </w:rPr>
                  </w:pPr>
                  <w:r w:rsidRPr="00C564B6">
                    <w:rPr>
                      <w:rFonts w:ascii="Arial" w:hAnsi="Arial" w:cs="Arial"/>
                      <w:color w:val="000000"/>
                      <w:sz w:val="18"/>
                      <w:szCs w:val="18"/>
                    </w:rPr>
                    <w:t>ščitil interese naročnika.</w:t>
                  </w:r>
                </w:p>
              </w:tc>
            </w:tr>
          </w:tbl>
          <w:p w14:paraId="4513D771" w14:textId="77777777" w:rsidR="00CB11CD" w:rsidRPr="00C564B6" w:rsidRDefault="00CB11CD" w:rsidP="00381897">
            <w:pPr>
              <w:spacing w:before="225" w:after="225"/>
              <w:jc w:val="both"/>
            </w:pPr>
            <w:r w:rsidRPr="00C564B6">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53CD3EF" w14:textId="77777777" w:rsidR="00CB11CD" w:rsidRPr="00C564B6" w:rsidRDefault="00CB11CD" w:rsidP="00381897">
            <w:pPr>
              <w:spacing w:before="225" w:after="225"/>
              <w:jc w:val="both"/>
            </w:pPr>
            <w:r w:rsidRPr="00C564B6">
              <w:rPr>
                <w:rFonts w:ascii="Arial" w:hAnsi="Arial" w:cs="Arial"/>
                <w:color w:val="000000"/>
                <w:sz w:val="18"/>
                <w:szCs w:val="18"/>
              </w:rPr>
              <w:lastRenderedPageBreak/>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99B2F0C" w14:textId="77777777" w:rsidR="00CB11CD" w:rsidRDefault="00CB11CD" w:rsidP="00381897">
            <w:pPr>
              <w:spacing w:before="225" w:after="225"/>
              <w:jc w:val="both"/>
              <w:rPr>
                <w:rFonts w:ascii="Arial" w:hAnsi="Arial" w:cs="Arial"/>
                <w:color w:val="000000"/>
                <w:sz w:val="18"/>
                <w:szCs w:val="18"/>
              </w:rPr>
            </w:pPr>
            <w:r w:rsidRPr="00C564B6">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4168B42E" w14:textId="77777777" w:rsidR="00CB11CD" w:rsidRPr="00C564B6" w:rsidRDefault="00CB11CD" w:rsidP="00381897">
            <w:pPr>
              <w:jc w:val="center"/>
            </w:pPr>
            <w:r w:rsidRPr="00C564B6">
              <w:rPr>
                <w:rFonts w:ascii="Arial" w:hAnsi="Arial" w:cs="Arial"/>
                <w:b/>
                <w:bCs/>
                <w:color w:val="000000"/>
                <w:sz w:val="18"/>
                <w:szCs w:val="18"/>
              </w:rPr>
              <w:t>1</w:t>
            </w:r>
            <w:r>
              <w:rPr>
                <w:rFonts w:ascii="Arial" w:hAnsi="Arial" w:cs="Arial"/>
                <w:b/>
                <w:bCs/>
                <w:color w:val="000000"/>
                <w:sz w:val="18"/>
                <w:szCs w:val="18"/>
              </w:rPr>
              <w:t>9</w:t>
            </w:r>
            <w:r w:rsidRPr="00C564B6">
              <w:rPr>
                <w:rFonts w:ascii="Arial" w:hAnsi="Arial" w:cs="Arial"/>
                <w:b/>
                <w:bCs/>
                <w:color w:val="000000"/>
                <w:sz w:val="18"/>
                <w:szCs w:val="18"/>
              </w:rPr>
              <w:t>. člen</w:t>
            </w:r>
          </w:p>
          <w:p w14:paraId="68D513DD"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Poleg sprejetih obvez</w:t>
            </w:r>
            <w:r>
              <w:rPr>
                <w:rFonts w:ascii="Arial" w:hAnsi="Arial" w:cs="Arial"/>
                <w:sz w:val="18"/>
                <w:szCs w:val="18"/>
              </w:rPr>
              <w:t xml:space="preserve"> v predhodnem členu se izvajalec dodatno izrecno obvezuje:</w:t>
            </w:r>
          </w:p>
          <w:p w14:paraId="5167E63E"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izvajati storitev praznjenja greznic in odvoza blata iz MKČN po programu rednega praznjenja in odvoza in po planu praznjenja in odvoza, potrjenem s strani naročnika,</w:t>
            </w:r>
          </w:p>
          <w:p w14:paraId="19F8B403"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izvajati storitev z ustrezno usposobljenim kadrom s strokovnega področja dela, varstva pri delu in varstva pred požarom,</w:t>
            </w:r>
          </w:p>
          <w:p w14:paraId="751EA89C"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izvajati storitev s tehnično brezhibnimi vozili, ki izpolnjujejo zahteve naročnika in ostalo tehnično opremo, kije potrebna za praznjenje greznic in odvoz blata iz MKČN, </w:t>
            </w:r>
          </w:p>
          <w:p w14:paraId="34375A7D"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omogočiti nadzor na zahtevo naročnika ali pristojnih inšpekcijskih služb, </w:t>
            </w:r>
          </w:p>
          <w:p w14:paraId="4A9743F4"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izvajati dodatne storitve, ki so vezane na predmet te pogodbe in pogostejše praznjenje greznic in odvoza blata iz MKČN, v roku 5 delovnih dni po prejemu naročila s strani naročnika, </w:t>
            </w:r>
          </w:p>
          <w:p w14:paraId="2816B99D"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v najkrajšem možnem času posredovati naročniku pisno naročilo, ki ga je prejel s strani uporabnika storitev po tej pogodbi, </w:t>
            </w:r>
          </w:p>
          <w:p w14:paraId="0ADB8AF0"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pred dovozom vsebin iz greznic in blata iz MKČN obvestiti upravljavca Čistilne naprave Gorenja vas, </w:t>
            </w:r>
          </w:p>
          <w:p w14:paraId="236DD6EE"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pripravljati mesečna poročila o izvedbi storitev, </w:t>
            </w:r>
          </w:p>
          <w:p w14:paraId="47DB35B6"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tekoče voditi evidence v zvezi z izvajanjem storitev po tej pogodbi, in sicer evidenco izvedenih storitev in evidenco infrastrukture uporabnikov storitev, </w:t>
            </w:r>
          </w:p>
          <w:p w14:paraId="3FA86B5F"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naročniku pisno poročati o nepravilnostih, ki jih pri uporabnikih storitev ugotovi ob izvajanju storitev o tej pogodbi in poročilu predložiti slikovna dokazila, </w:t>
            </w:r>
          </w:p>
          <w:p w14:paraId="3B2BF6B3"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naročniku posredovati, skupaj z mesečnim poročilom o izvedenih storitvah, prvi izvod delovnega naloga, </w:t>
            </w:r>
          </w:p>
          <w:p w14:paraId="20A40D0B"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sodelovati s pristojno inšpekcijsko službo ter naročnikom, </w:t>
            </w:r>
          </w:p>
          <w:p w14:paraId="50951492"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v primeru neskladnosti, ki so na strani izvajalca storitev, ukrepati v smeri odprave neskladnosti, v najkrajšem možnem času, ter preprečitve njene ponovitve, </w:t>
            </w:r>
          </w:p>
          <w:p w14:paraId="0242FA03" w14:textId="77777777" w:rsidR="00CB11CD"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 xml:space="preserve">izročiti naročniku vso dokumentacijo o izvajanju storitve najpozneje do 05. dne v tekočem mesecu za pretekli mesec, skladno </w:t>
            </w:r>
            <w:r>
              <w:rPr>
                <w:rFonts w:ascii="Arial" w:hAnsi="Arial" w:cs="Arial"/>
                <w:sz w:val="18"/>
                <w:szCs w:val="18"/>
              </w:rPr>
              <w:t xml:space="preserve">z določili </w:t>
            </w:r>
            <w:r w:rsidRPr="00590EFE">
              <w:rPr>
                <w:rFonts w:ascii="Arial" w:hAnsi="Arial" w:cs="Arial"/>
                <w:sz w:val="18"/>
                <w:szCs w:val="18"/>
              </w:rPr>
              <w:t xml:space="preserve">te pogodbe </w:t>
            </w:r>
          </w:p>
          <w:p w14:paraId="5E7DF7D1" w14:textId="77777777" w:rsidR="00CB11CD" w:rsidRPr="00590EFE" w:rsidRDefault="00CB11CD" w:rsidP="00CB11CD">
            <w:pPr>
              <w:pStyle w:val="ListParagraph"/>
              <w:numPr>
                <w:ilvl w:val="0"/>
                <w:numId w:val="52"/>
              </w:numPr>
              <w:spacing w:before="225" w:after="225"/>
              <w:jc w:val="both"/>
              <w:rPr>
                <w:rFonts w:ascii="Arial" w:hAnsi="Arial" w:cs="Arial"/>
                <w:sz w:val="18"/>
                <w:szCs w:val="18"/>
              </w:rPr>
            </w:pPr>
            <w:r w:rsidRPr="00590EFE">
              <w:rPr>
                <w:rFonts w:ascii="Arial" w:hAnsi="Arial" w:cs="Arial"/>
                <w:sz w:val="18"/>
                <w:szCs w:val="18"/>
              </w:rPr>
              <w:t>v roku 15 dni po izteku pogodbe naročniku predati vso dokumentacijo povezano z izvajanjem storitev pri izvajanju storitev upoštevati Zakon o varstvu osebnih podatkov.</w:t>
            </w:r>
          </w:p>
          <w:p w14:paraId="2198E5A5" w14:textId="00E4C476"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Izvajalec je dolžan vsako leto trajanja te pogodbe do 15. decembra tekočega leta za prihodnje leto izdelati in naročniku v potrditev posredovati plan izvajanja storitev po objektih uporabnikov storitev, ki mora biti pripravljen skladno s programom izvajanja storitev po tej pogodbi in seznamom uporabnikov storitev, ki ga za prihodnje leto naročnik posreduje izvajalcu do konca novembra tekočega leta. Obvezne sestavine plana izvajanja storitev so: datum izvajanja storitev, ocenjeno dnevno število prevozov in količina vsebin nastalih pri praznjenju greznic in blata iz MKČN v okviru rednega izvajanja storitev. Prvi plan izvajanja storitev, za leto 20</w:t>
            </w:r>
            <w:r>
              <w:rPr>
                <w:rFonts w:ascii="Arial" w:hAnsi="Arial" w:cs="Arial"/>
                <w:sz w:val="18"/>
                <w:szCs w:val="18"/>
              </w:rPr>
              <w:t>2</w:t>
            </w:r>
            <w:r w:rsidR="00E62AD6">
              <w:rPr>
                <w:rFonts w:ascii="Arial" w:hAnsi="Arial" w:cs="Arial"/>
                <w:sz w:val="18"/>
                <w:szCs w:val="18"/>
              </w:rPr>
              <w:t>6</w:t>
            </w:r>
            <w:r w:rsidRPr="00590EFE">
              <w:rPr>
                <w:rFonts w:ascii="Arial" w:hAnsi="Arial" w:cs="Arial"/>
                <w:sz w:val="18"/>
                <w:szCs w:val="18"/>
              </w:rPr>
              <w:t>, mora izvajalec pripraviti najpozneje v roku 30 dni po uvedbi v delo in ga predložiti naročniku v potrditev. Plan izvajanja storitev je veljaven, ko ga potrdi naročnik.</w:t>
            </w:r>
          </w:p>
          <w:p w14:paraId="01AEB7D2"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Izvajalec do dolžan do 05. dne v tekočem mesecu za pretekli mesec izdelati osnutek poročila o izvedenih storitvah v preteklem mesecu v elektronski in papirni obliki in ga posredovati naročniku. Sestavni del poročila sta evidenca izvedenih storitev in evidenca infrastrukture uporabnikov storitev, ki morata biti izdelani na obrazcih, katerih vsebino določi naročnik. Izvajalec je dolžan evidenco izvedenih storitev in evidenco infrastrukture uporabnikov storitev voditi po navodilih naročnika.</w:t>
            </w:r>
          </w:p>
          <w:p w14:paraId="62F726D2"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Evidenci izvedenih storitev iz prejšnjega odstavka tega člena morajo biti priloženi delovni nalogi o izvedenih storitvah, ki morajo vsebovati najmanj naslednje podatke:</w:t>
            </w:r>
          </w:p>
          <w:p w14:paraId="3E99376E"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zaporedno številko delovnega naloga, ki mora biti sestavljena iz zaporedne številke storitve in letnice,</w:t>
            </w:r>
          </w:p>
          <w:p w14:paraId="16F05B71"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navedbo vozila z registrsko številko,</w:t>
            </w:r>
          </w:p>
          <w:p w14:paraId="1DF0C7C8"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ime in priimek voznika,</w:t>
            </w:r>
          </w:p>
          <w:p w14:paraId="392D134E"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ime in priimek uporabnika storitve,</w:t>
            </w:r>
          </w:p>
          <w:p w14:paraId="114A7466"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lastRenderedPageBreak/>
              <w:t>točen naslov objekta storitve,</w:t>
            </w:r>
          </w:p>
          <w:p w14:paraId="70603775"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datum izvedbe storitve, vrsto in količino storitve,</w:t>
            </w:r>
          </w:p>
          <w:p w14:paraId="363C6B81"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čas izvajanja storitve,</w:t>
            </w:r>
          </w:p>
          <w:p w14:paraId="46F51233"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pri izvedbi storitve ugotovljene neskladnosti (jasen opis stanja in razlogov zakaj greznica/MKČN ni bila izpraznjena, z dokazili), s priporočili za odpravo neskladnosti,</w:t>
            </w:r>
          </w:p>
          <w:p w14:paraId="42C7FC4E" w14:textId="77777777" w:rsidR="00CB11CD"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morebitne pripombe uporabnika storitve na izvedbo storitve,</w:t>
            </w:r>
          </w:p>
          <w:p w14:paraId="0D2704A5" w14:textId="77777777" w:rsidR="00CB11CD" w:rsidRPr="00590EFE" w:rsidRDefault="00CB11CD" w:rsidP="00CB11CD">
            <w:pPr>
              <w:pStyle w:val="ListParagraph"/>
              <w:numPr>
                <w:ilvl w:val="0"/>
                <w:numId w:val="53"/>
              </w:numPr>
              <w:spacing w:before="225" w:after="225"/>
              <w:jc w:val="both"/>
              <w:rPr>
                <w:rFonts w:ascii="Arial" w:hAnsi="Arial" w:cs="Arial"/>
                <w:sz w:val="18"/>
                <w:szCs w:val="18"/>
              </w:rPr>
            </w:pPr>
            <w:r w:rsidRPr="00590EFE">
              <w:rPr>
                <w:rFonts w:ascii="Arial" w:hAnsi="Arial" w:cs="Arial"/>
                <w:sz w:val="18"/>
                <w:szCs w:val="18"/>
              </w:rPr>
              <w:t>datum oddaje odpadne vode oziroma blata na čiščenje na Čistilno napravo Gorenja vas.</w:t>
            </w:r>
          </w:p>
          <w:p w14:paraId="2CE9EC49"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Izvajalec mora zagotoviti, da je delovni nalog pravilno izpolnjen, da so v delovnem nalogu navedeni resnični podatki, ki ustrezajo dejanskemu stanju. Delovni nalog mora potrditi uporabnik storitev, pri oddaji vsebine greznic oziroma blata iz MKČN na čiščenje na Čistilno napravo Gorenja vas pa tudi upravljavec Čistilne naprave Gorenja vas. V primeru, da delovni nalog ni izpolnjen pravilno in skladno z zahtevami naročnika ali ni popolno izpolnjen, se šteje, da storitev ni bila izvedena in je naročnik ne bo priznal ter v zvezi s tako izvedeno storitvijo naročnik ne nosi nobenih stroškov.</w:t>
            </w:r>
          </w:p>
          <w:p w14:paraId="251A64CB"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Izvajalec storitev mora zagotoviti, da je vsak delovni nalog izpolnjen najmanj v štirih izvodih, od katerih prvega</w:t>
            </w:r>
            <w:r>
              <w:rPr>
                <w:rFonts w:ascii="Arial" w:hAnsi="Arial" w:cs="Arial"/>
                <w:sz w:val="18"/>
                <w:szCs w:val="18"/>
              </w:rPr>
              <w:t xml:space="preserve"> </w:t>
            </w:r>
            <w:r w:rsidRPr="00590EFE">
              <w:rPr>
                <w:rFonts w:ascii="Arial" w:hAnsi="Arial" w:cs="Arial"/>
                <w:sz w:val="18"/>
                <w:szCs w:val="18"/>
              </w:rPr>
              <w:t>posreduje naročniku skupaj s poročilom, drugi izvod ostane izvajalcu, tretji izvod prejme uporabnik storitve, četrti izvod pa upravljavec Čistilne naprave Gorenja vas. Drugi izvod delovnega naloga je izvajalec dolžan hraniti ves čas izvajanja storitev po tej pogodbi.</w:t>
            </w:r>
          </w:p>
          <w:p w14:paraId="00998309"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Evidenca infrastrukture, ki jo je dolžan voditi izvajalec, je sestavni del storitve praznjenja greznic in odvoza blata iz MKČN po tej pogodbi, ki obsega e-obliko evidence in evidenčni list greznice oziroma MKČN uporabnika storitev. Evidenčni list izpolni izvajalec skupaj z uporabnikom storitve ob prvi izvedbi storitve ali ob spremembi infrastrukture uporabnika storitve pri naslednjem odvozu. Evidenčni list mora izpolniti izvajalec na obrazcu, katerega vsebino predpiše naročnik, in po navodilu naročnika. Izvajalec je dolžan evidenčni list izpolniti tudi ob vsaki spremembi greznice ali MKČN pri uporabniku storitve. Resničnost podatkov na evidenčnem listu potrdita s svojim podpisom uporabnik storitve in izvajalec storitve po tej pogodbi.</w:t>
            </w:r>
          </w:p>
          <w:p w14:paraId="1C44A818" w14:textId="77777777" w:rsidR="00CB11CD" w:rsidRPr="00590EFE" w:rsidRDefault="00CB11CD" w:rsidP="00381897">
            <w:pPr>
              <w:spacing w:before="225" w:after="225"/>
              <w:jc w:val="both"/>
              <w:rPr>
                <w:rFonts w:ascii="Arial" w:hAnsi="Arial" w:cs="Arial"/>
                <w:sz w:val="18"/>
                <w:szCs w:val="18"/>
              </w:rPr>
            </w:pPr>
            <w:r w:rsidRPr="00590EFE">
              <w:rPr>
                <w:rFonts w:ascii="Arial" w:hAnsi="Arial" w:cs="Arial"/>
                <w:sz w:val="18"/>
                <w:szCs w:val="18"/>
              </w:rPr>
              <w:t>Poročilu o izvedenih storitvah morajo biti priložene tudi »Izjave o izpolnjevanju zahtev iz 8. člena Uredbe o uporabi blata iz komunalnih čistilnih naprav v kmetijstvu« za kmetijska gospodarstva, ki zagotavljajo obdelavo in uporabo blata na kmetijskem gospodarstvu.</w:t>
            </w:r>
          </w:p>
          <w:p w14:paraId="17122A00" w14:textId="375AE860" w:rsidR="00CB11CD" w:rsidRDefault="00CB11CD" w:rsidP="00381897">
            <w:pPr>
              <w:spacing w:before="225" w:after="225"/>
              <w:jc w:val="both"/>
              <w:rPr>
                <w:rFonts w:ascii="Arial" w:hAnsi="Arial" w:cs="Arial"/>
                <w:sz w:val="18"/>
                <w:szCs w:val="18"/>
              </w:rPr>
            </w:pPr>
            <w:r w:rsidRPr="00590EFE">
              <w:rPr>
                <w:rFonts w:ascii="Arial" w:hAnsi="Arial" w:cs="Arial"/>
                <w:sz w:val="18"/>
                <w:szCs w:val="18"/>
              </w:rPr>
              <w:t>Izvajalec je dolžan naročniku omogočiti stalen nadzor nad storitvijo ter količino in kakovostjo opravljene storitve.</w:t>
            </w:r>
            <w:r>
              <w:rPr>
                <w:rFonts w:ascii="Arial" w:hAnsi="Arial" w:cs="Arial"/>
                <w:sz w:val="18"/>
                <w:szCs w:val="18"/>
              </w:rPr>
              <w:t xml:space="preserve"> </w:t>
            </w:r>
          </w:p>
          <w:p w14:paraId="2EE20E3E" w14:textId="77777777" w:rsidR="00CB11CD" w:rsidRPr="00C564B6" w:rsidRDefault="00CB11CD" w:rsidP="00D74224">
            <w:pPr>
              <w:spacing w:before="225" w:after="225"/>
              <w:jc w:val="both"/>
            </w:pPr>
            <w:r w:rsidRPr="00C564B6">
              <w:rPr>
                <w:rFonts w:ascii="Arial" w:hAnsi="Arial" w:cs="Arial"/>
                <w:b/>
                <w:bCs/>
                <w:color w:val="000000"/>
                <w:sz w:val="18"/>
                <w:szCs w:val="18"/>
              </w:rPr>
              <w:t>VII</w:t>
            </w:r>
            <w:r>
              <w:rPr>
                <w:rFonts w:ascii="Arial" w:hAnsi="Arial" w:cs="Arial"/>
                <w:b/>
                <w:bCs/>
                <w:color w:val="000000"/>
                <w:sz w:val="18"/>
                <w:szCs w:val="18"/>
              </w:rPr>
              <w:t>I</w:t>
            </w:r>
            <w:r w:rsidRPr="00C564B6">
              <w:rPr>
                <w:rFonts w:ascii="Arial" w:hAnsi="Arial" w:cs="Arial"/>
                <w:b/>
                <w:bCs/>
                <w:color w:val="000000"/>
                <w:sz w:val="18"/>
                <w:szCs w:val="18"/>
              </w:rPr>
              <w:t xml:space="preserve">. </w:t>
            </w:r>
            <w:r>
              <w:rPr>
                <w:rFonts w:ascii="Arial" w:hAnsi="Arial" w:cs="Arial"/>
                <w:b/>
                <w:bCs/>
                <w:color w:val="000000"/>
                <w:sz w:val="18"/>
                <w:szCs w:val="18"/>
              </w:rPr>
              <w:t>IZVAJANJE STORITEV</w:t>
            </w:r>
          </w:p>
          <w:p w14:paraId="31492040" w14:textId="77777777" w:rsidR="00CB11CD" w:rsidRPr="00C564B6" w:rsidRDefault="00CB11CD" w:rsidP="00381897">
            <w:pPr>
              <w:jc w:val="center"/>
            </w:pPr>
            <w:r>
              <w:rPr>
                <w:rFonts w:ascii="Arial" w:hAnsi="Arial" w:cs="Arial"/>
                <w:b/>
                <w:bCs/>
                <w:color w:val="000000"/>
                <w:sz w:val="18"/>
                <w:szCs w:val="18"/>
              </w:rPr>
              <w:t>20</w:t>
            </w:r>
            <w:r w:rsidRPr="00C564B6">
              <w:rPr>
                <w:rFonts w:ascii="Arial" w:hAnsi="Arial" w:cs="Arial"/>
                <w:b/>
                <w:bCs/>
                <w:color w:val="000000"/>
                <w:sz w:val="18"/>
                <w:szCs w:val="18"/>
              </w:rPr>
              <w:t>. člen</w:t>
            </w:r>
          </w:p>
          <w:p w14:paraId="5D671087"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dolžan storitve po tej pogodbi izvajati stalno, sklano z navodili naročnika, programom izvajanja storitev in s strani naročnika potrjenim izvedbenim planom.</w:t>
            </w:r>
          </w:p>
          <w:p w14:paraId="55F1E1FF"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neskladnosti pri izvedbi storitve mora izvajalec izvesti predlagan korektivni ukrep s strani naročnika. Korektivni ukrepi podan s strani naročnika mora vsebovati naslednje kategorije: opis neskladnosti, predlog za odpravo neskladnosti in rok za izvedbo. Izvajalec mora korektivni ukrep pravočasno izvesti, lahko pa naročniku pravočasno pisno predlaga drug način za odpravo neskladnosti, ki ga lahko izvede le, če ga naročnik pisno potrdi.</w:t>
            </w:r>
          </w:p>
          <w:p w14:paraId="3B77D8CA"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kolikor izvajalec zahtevanega s korektivnim ukrepom ne bo izvedel, naročnik lahko na stroške izvajalca naroči izvedbo zahtevanega s korektivnim ukrepom pri drugem izvajalcu ali odpravi neskladnosti sam v okviru svojih kapacitet, stroške izvedbe pa zaračuna izvajalcu storitev, ki jih je dolžan plačati v roku 30 dni po izstavi računa.</w:t>
            </w:r>
          </w:p>
          <w:p w14:paraId="74801399" w14:textId="77777777" w:rsidR="00CB11CD" w:rsidRDefault="00CB11CD" w:rsidP="00381897">
            <w:pPr>
              <w:jc w:val="center"/>
              <w:rPr>
                <w:rFonts w:ascii="Arial" w:hAnsi="Arial" w:cs="Arial"/>
                <w:b/>
                <w:bCs/>
                <w:color w:val="000000"/>
                <w:sz w:val="18"/>
                <w:szCs w:val="18"/>
              </w:rPr>
            </w:pPr>
          </w:p>
          <w:p w14:paraId="7FC49F76" w14:textId="7C8E2721" w:rsidR="00CB11CD" w:rsidRPr="00C564B6" w:rsidRDefault="00CB11CD" w:rsidP="00381897">
            <w:pPr>
              <w:jc w:val="center"/>
            </w:pPr>
            <w:r>
              <w:rPr>
                <w:rFonts w:ascii="Arial" w:hAnsi="Arial" w:cs="Arial"/>
                <w:b/>
                <w:bCs/>
                <w:color w:val="000000"/>
                <w:sz w:val="18"/>
                <w:szCs w:val="18"/>
              </w:rPr>
              <w:t>21</w:t>
            </w:r>
            <w:r w:rsidRPr="00C564B6">
              <w:rPr>
                <w:rFonts w:ascii="Arial" w:hAnsi="Arial" w:cs="Arial"/>
                <w:b/>
                <w:bCs/>
                <w:color w:val="000000"/>
                <w:sz w:val="18"/>
                <w:szCs w:val="18"/>
              </w:rPr>
              <w:t>. člen</w:t>
            </w:r>
          </w:p>
          <w:p w14:paraId="1D9CDD9A"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dolžen pri uporabnikih storitev prevzeto vsebino iz greznic in MKČN sproti oddati na Čistilno napravo Gorenja vas, kjer se le-ta preda na čiščenje upravljavcu Čistilne naprave Gorenja vas.</w:t>
            </w:r>
          </w:p>
          <w:p w14:paraId="25EE2E05"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predlaga dovoz odpadne vode in blata iz greznic in MKČN v dogovoru z upravljavcem Čistilne naprave Gorenja vas in glede na proste zmogljivosti Čistilne naprave Gorenja vas.</w:t>
            </w:r>
          </w:p>
          <w:p w14:paraId="3D683DD3"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dolžan pred dovozom vsebin iz greznic in blata iz MKČN obvestiti upravljavca Čistilne naprave Gorenja vas. Praznjenje vsebine iz vozila mora izvajalec izvesti v skladu z navodili za delo z napravo.</w:t>
            </w:r>
          </w:p>
          <w:p w14:paraId="6318907B" w14:textId="77777777" w:rsidR="00CB11CD" w:rsidRPr="00C564B6" w:rsidRDefault="00CB11CD" w:rsidP="00381897">
            <w:pPr>
              <w:jc w:val="center"/>
            </w:pPr>
            <w:r>
              <w:rPr>
                <w:rFonts w:ascii="Arial" w:hAnsi="Arial" w:cs="Arial"/>
                <w:b/>
                <w:bCs/>
                <w:color w:val="000000"/>
                <w:sz w:val="18"/>
                <w:szCs w:val="18"/>
              </w:rPr>
              <w:lastRenderedPageBreak/>
              <w:t>22</w:t>
            </w:r>
            <w:r w:rsidRPr="00C564B6">
              <w:rPr>
                <w:rFonts w:ascii="Arial" w:hAnsi="Arial" w:cs="Arial"/>
                <w:b/>
                <w:bCs/>
                <w:color w:val="000000"/>
                <w:sz w:val="18"/>
                <w:szCs w:val="18"/>
              </w:rPr>
              <w:t>. člen</w:t>
            </w:r>
          </w:p>
          <w:p w14:paraId="406BADCD"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Odvoz odpadne vode in blata iz greznic in MKČN na javne ali kmetijske površine oziroma neposredno odvajanje v površinske ali podzemne vode ali javno kanalizacijo ali drugačno odlaganje v okolje ni dovoljeno.</w:t>
            </w:r>
          </w:p>
          <w:p w14:paraId="7DF7799F" w14:textId="77777777" w:rsidR="00CB11CD" w:rsidRDefault="00CB11CD" w:rsidP="00381897">
            <w:pPr>
              <w:spacing w:before="225" w:after="225"/>
              <w:jc w:val="both"/>
              <w:rPr>
                <w:rFonts w:ascii="Arial" w:hAnsi="Arial" w:cs="Arial"/>
                <w:sz w:val="18"/>
                <w:szCs w:val="18"/>
              </w:rPr>
            </w:pPr>
            <w:r w:rsidRPr="00964E7E">
              <w:rPr>
                <w:rFonts w:ascii="Arial" w:hAnsi="Arial" w:cs="Arial"/>
                <w:sz w:val="18"/>
                <w:szCs w:val="18"/>
              </w:rPr>
              <w:t>V primeru, da pride do onesnaženja okolice pri izvajanju del ali zaradi nepravilnega odlaganja odpadne vode in blata, je izvajalec dolžan onesnaženo okolje takoj počistiti in odpraviti vso škodo na lastne stroške. Če izvajalec čiščenja ne izvede, ga lahko izvede naročnik na stroške izvajalca.</w:t>
            </w:r>
          </w:p>
          <w:p w14:paraId="1A01B509" w14:textId="77777777" w:rsidR="00CB11CD" w:rsidRPr="00C564B6" w:rsidRDefault="00CB11CD" w:rsidP="00381897">
            <w:pPr>
              <w:jc w:val="center"/>
            </w:pPr>
            <w:r>
              <w:rPr>
                <w:rFonts w:ascii="Arial" w:hAnsi="Arial" w:cs="Arial"/>
                <w:b/>
                <w:bCs/>
                <w:color w:val="000000"/>
                <w:sz w:val="18"/>
                <w:szCs w:val="18"/>
              </w:rPr>
              <w:t>23</w:t>
            </w:r>
            <w:r w:rsidRPr="00C564B6">
              <w:rPr>
                <w:rFonts w:ascii="Arial" w:hAnsi="Arial" w:cs="Arial"/>
                <w:b/>
                <w:bCs/>
                <w:color w:val="000000"/>
                <w:sz w:val="18"/>
                <w:szCs w:val="18"/>
              </w:rPr>
              <w:t>. člen</w:t>
            </w:r>
          </w:p>
          <w:p w14:paraId="4E8ADFE1"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dolžan uporabnike storitev obvestiti o datumu in uri načrtovane izvedbe storitve praznjenja greznice oziroma o odvozu blata iz MKČN, in sicer pisno, priporočeno po pošti, najmanj 24 dni pred predvideno izvedbo storitve.</w:t>
            </w:r>
          </w:p>
          <w:p w14:paraId="40BB8AC3"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obvestilu iz prvega odstavka tega člena je izvajalec dolžan navesti pravno podlago, pravice in obveznosti uporabnika storitve, zahteve za kmetijska gospodarstva, kontaktne podatke izvajalca odvoza in način obračuna storitve na obrazcu, ki ga predpiše naročnik. Obrazec obvestila je izvajalec dolžan pred začetkom izvajanja storitev predložiti v potrditev naročniku. Izvajalec mora med samim izvajanjem storitev obvestilo sproti ažurirati z vsemi aktualnimi spremembami zaradi sprememb veljavnih predpisov ali zahtev naročnika, ki izhajajo iz naslova izvajanja gospodarske javne službe.</w:t>
            </w:r>
          </w:p>
          <w:p w14:paraId="75C73460" w14:textId="77777777" w:rsidR="00CB11CD" w:rsidRPr="00C564B6" w:rsidRDefault="00CB11CD" w:rsidP="00381897">
            <w:pPr>
              <w:jc w:val="center"/>
            </w:pPr>
            <w:r>
              <w:rPr>
                <w:rFonts w:ascii="Arial" w:hAnsi="Arial" w:cs="Arial"/>
                <w:b/>
                <w:bCs/>
                <w:color w:val="000000"/>
                <w:sz w:val="18"/>
                <w:szCs w:val="18"/>
              </w:rPr>
              <w:t>24</w:t>
            </w:r>
            <w:r w:rsidRPr="00C564B6">
              <w:rPr>
                <w:rFonts w:ascii="Arial" w:hAnsi="Arial" w:cs="Arial"/>
                <w:b/>
                <w:bCs/>
                <w:color w:val="000000"/>
                <w:sz w:val="18"/>
                <w:szCs w:val="18"/>
              </w:rPr>
              <w:t>. člen</w:t>
            </w:r>
          </w:p>
          <w:p w14:paraId="76314966"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Uporabniki storitev lahko zahtevajo spremembo datuma opravljanja redne storitve praznjenja greznic ali odvoza blata iz MKČN, in sicer najmanj 8 dni pred predvideno izvedbo storitve. Izvajalec je dolžan predlagano spremembo datuma upoštevati brez kakršnih koli dodatnih stroškov za uporabnika storitev. V navedenem primeru je izvajalec dolžan, v dogovoru z uporabnikom storitve, izvesti storitev v nadomestnem terminu rednega odvoza, in sicer ne pozneje kot v 30 dneh po poslanem obvestilu.</w:t>
            </w:r>
          </w:p>
          <w:p w14:paraId="5BD9B7ED"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da je uporabnik storitve na dan najavljene storitve odsoten iz razloga na strani uporabnika storitev, in ni pravočasno zahteval spremembe datuma opravljanja storitve, lahko izvajalec uporabniku storitve zaračuna stroške najave storitve po ceni iz te pogodbe, glede na vrsto predvidene storitve.</w:t>
            </w:r>
          </w:p>
          <w:p w14:paraId="4A71F243" w14:textId="77777777" w:rsidR="00CB11CD" w:rsidRPr="00C564B6" w:rsidRDefault="00CB11CD" w:rsidP="00381897">
            <w:pPr>
              <w:jc w:val="center"/>
            </w:pPr>
            <w:r>
              <w:rPr>
                <w:rFonts w:ascii="Arial" w:hAnsi="Arial" w:cs="Arial"/>
                <w:b/>
                <w:bCs/>
                <w:color w:val="000000"/>
                <w:sz w:val="18"/>
                <w:szCs w:val="18"/>
              </w:rPr>
              <w:t>25</w:t>
            </w:r>
            <w:r w:rsidRPr="00C564B6">
              <w:rPr>
                <w:rFonts w:ascii="Arial" w:hAnsi="Arial" w:cs="Arial"/>
                <w:b/>
                <w:bCs/>
                <w:color w:val="000000"/>
                <w:sz w:val="18"/>
                <w:szCs w:val="18"/>
              </w:rPr>
              <w:t>. člen</w:t>
            </w:r>
          </w:p>
          <w:p w14:paraId="1067D527"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dolžan pri izvajanju storitev upoštevati vsakokratni veljavni seznam uporabnikov storitev.</w:t>
            </w:r>
          </w:p>
          <w:p w14:paraId="7A68E05A"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Izvajalec je dolžan tudi upoštevati, da se bodo posamezni uporabniki storitev priključevali na javno kanalizacijo. O priključitvi uporabnikov na javno kanalizacijo bo naročnik obveščal izvajalca. Naročnik ni izvajalcu odškodninsko ali kakor koli drugače odgovoren zaradi spremenjenega števila uporabnikov storitev oziroma spremenjenega obsega storitev po tej pogodbi.</w:t>
            </w:r>
          </w:p>
          <w:p w14:paraId="2473DCD3" w14:textId="77777777" w:rsidR="00CB11CD" w:rsidRPr="00C564B6" w:rsidRDefault="00CB11CD" w:rsidP="00381897">
            <w:pPr>
              <w:jc w:val="center"/>
            </w:pPr>
            <w:r>
              <w:rPr>
                <w:rFonts w:ascii="Arial" w:hAnsi="Arial" w:cs="Arial"/>
                <w:b/>
                <w:bCs/>
                <w:color w:val="000000"/>
                <w:sz w:val="18"/>
                <w:szCs w:val="18"/>
              </w:rPr>
              <w:t>26</w:t>
            </w:r>
            <w:r w:rsidRPr="00C564B6">
              <w:rPr>
                <w:rFonts w:ascii="Arial" w:hAnsi="Arial" w:cs="Arial"/>
                <w:b/>
                <w:bCs/>
                <w:color w:val="000000"/>
                <w:sz w:val="18"/>
                <w:szCs w:val="18"/>
              </w:rPr>
              <w:t>. člen</w:t>
            </w:r>
          </w:p>
          <w:p w14:paraId="0BEB555C" w14:textId="142DADE0"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 xml:space="preserve">Izvajalec je pri izvedbi storitev po tej pogodbi dolžan upoštevati tudi 8. člen </w:t>
            </w:r>
            <w:r>
              <w:rPr>
                <w:rFonts w:ascii="Arial" w:hAnsi="Arial" w:cs="Arial"/>
                <w:sz w:val="18"/>
                <w:szCs w:val="18"/>
              </w:rPr>
              <w:t xml:space="preserve">veljavne </w:t>
            </w:r>
            <w:r w:rsidRPr="00964E7E">
              <w:rPr>
                <w:rFonts w:ascii="Arial" w:hAnsi="Arial" w:cs="Arial"/>
                <w:sz w:val="18"/>
                <w:szCs w:val="18"/>
              </w:rPr>
              <w:t>Uredbe o uporabi blata iz komunalnih čistilnih naprav v kmetijstvu</w:t>
            </w:r>
            <w:r w:rsidR="00E33A95">
              <w:rPr>
                <w:rFonts w:ascii="Arial" w:hAnsi="Arial" w:cs="Arial"/>
                <w:sz w:val="18"/>
                <w:szCs w:val="18"/>
              </w:rPr>
              <w:t xml:space="preserve"> (</w:t>
            </w:r>
            <w:r w:rsidR="00E33A95" w:rsidRPr="00D9565E">
              <w:rPr>
                <w:rFonts w:ascii="Arial" w:eastAsia="Times New Roman" w:hAnsi="Arial" w:cs="Arial"/>
                <w:sz w:val="18"/>
                <w:szCs w:val="18"/>
                <w:lang w:eastAsia="sl-SI"/>
              </w:rPr>
              <w:t>Uradni list RS, št. 62/08 in 44/22 – ZVO-2</w:t>
            </w:r>
            <w:r w:rsidR="00E33A95">
              <w:rPr>
                <w:rFonts w:ascii="Arial" w:hAnsi="Arial" w:cs="Arial"/>
                <w:sz w:val="18"/>
                <w:szCs w:val="18"/>
              </w:rPr>
              <w:t>)</w:t>
            </w:r>
            <w:r w:rsidRPr="00964E7E">
              <w:rPr>
                <w:rFonts w:ascii="Arial" w:hAnsi="Arial" w:cs="Arial"/>
                <w:sz w:val="18"/>
                <w:szCs w:val="18"/>
              </w:rPr>
              <w:t xml:space="preserve"> in v času trajanja te pogodbe vse morebitne spremembe, ki posameznim uporabnikom storitev, ki so lastniki kmetijskega gospodarstva in zagotavljajo za blato iz greznic in MKČN skladiščenje, skupaj z gnojevko oziroma greznico v času najmanj šest mesecev pred uporabo za gnojilo v kmetijstvu, dovoljuje opustitev storitev praznjenja greznic in odvoza mulja iz MKČN. V navedenem primeru morajo lastniki kmetijskega gospodarstva potrditi izpolnjevanje pogojev z »Izjavo o izpolnjevanju zahtev iz 8. člena Uredbe o uporabi blata iz komunalnih čistilnih naprav v kmetijstvu«. Navedeno izjavo je izvajalec dolžan predati naročniku skupaj s poročilom o izvajanju storitev.</w:t>
            </w:r>
          </w:p>
          <w:p w14:paraId="5E366191" w14:textId="77777777" w:rsidR="00CB11CD" w:rsidRPr="00C564B6" w:rsidRDefault="00CB11CD" w:rsidP="00381897">
            <w:pPr>
              <w:jc w:val="center"/>
            </w:pPr>
            <w:r>
              <w:rPr>
                <w:rFonts w:ascii="Arial" w:hAnsi="Arial" w:cs="Arial"/>
                <w:b/>
                <w:bCs/>
                <w:color w:val="000000"/>
                <w:sz w:val="18"/>
                <w:szCs w:val="18"/>
              </w:rPr>
              <w:t>27</w:t>
            </w:r>
            <w:r w:rsidRPr="00C564B6">
              <w:rPr>
                <w:rFonts w:ascii="Arial" w:hAnsi="Arial" w:cs="Arial"/>
                <w:b/>
                <w:bCs/>
                <w:color w:val="000000"/>
                <w:sz w:val="18"/>
                <w:szCs w:val="18"/>
              </w:rPr>
              <w:t>. člen</w:t>
            </w:r>
          </w:p>
          <w:p w14:paraId="6749EBE3"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Za izvajanje storitev po tej pogodbi mora izvajalec zagotoviti in tekom celotnega obdobja veljavnosti te pogodbe za izvedbo storitev tudi uporabljati vozila, ki so skladna z zahtevami naročnika in so bile določene v razpisni dokumentaciji po javnem naročilu iz 1. člena te pogodbe.</w:t>
            </w:r>
          </w:p>
          <w:p w14:paraId="19EB591B"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lastRenderedPageBreak/>
              <w:t>Pri praznjenju obstoječih pretočnih greznic mora izvajalec upoštevati, da se predvidoma izvede praznjenje vsebine iz prvega prekata obstoječe greznice v maksimalni količini, ki jo določi naročnik, pri praznjenju nepretočnih greznic pa se praviloma izprazni celoten volumen greznice.</w:t>
            </w:r>
          </w:p>
          <w:p w14:paraId="6F07BA8D" w14:textId="098B3C63"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Pri odvozu blata iz MKČN je izvajalec dolžan upoštevati, da se izprazni blato po navodilu upravljavca MKČN oziroma po navodilu za vzdrževanje MKČN, za kar je izvajalec dolžan v obvestilu uporabniku storitev zahtevati tudi prisotnost upravljavca MKČN.</w:t>
            </w:r>
          </w:p>
        </w:tc>
      </w:tr>
    </w:tbl>
    <w:p w14:paraId="2AE3DB5A" w14:textId="77777777" w:rsidR="00CB11CD" w:rsidRPr="00C564B6" w:rsidRDefault="00CB11CD" w:rsidP="00CB11CD">
      <w:pPr>
        <w:spacing w:before="225" w:after="225" w:line="240" w:lineRule="auto"/>
        <w:jc w:val="both"/>
      </w:pPr>
      <w:r>
        <w:rPr>
          <w:rFonts w:ascii="Arial" w:hAnsi="Arial" w:cs="Arial"/>
          <w:b/>
          <w:bCs/>
          <w:color w:val="000000"/>
          <w:sz w:val="18"/>
          <w:szCs w:val="18"/>
        </w:rPr>
        <w:lastRenderedPageBreak/>
        <w:t>IX</w:t>
      </w:r>
      <w:r w:rsidRPr="00C564B6">
        <w:rPr>
          <w:rFonts w:ascii="Arial" w:hAnsi="Arial" w:cs="Arial"/>
          <w:b/>
          <w:bCs/>
          <w:color w:val="000000"/>
          <w:sz w:val="18"/>
          <w:szCs w:val="18"/>
        </w:rPr>
        <w:t>. SKRBNIKI POGODBE</w:t>
      </w:r>
    </w:p>
    <w:p w14:paraId="0262D461" w14:textId="77777777" w:rsidR="00CB11CD" w:rsidRPr="00C564B6" w:rsidRDefault="00CB11CD" w:rsidP="00CB11CD">
      <w:pPr>
        <w:spacing w:after="0" w:line="240" w:lineRule="auto"/>
        <w:jc w:val="center"/>
      </w:pPr>
      <w:r>
        <w:rPr>
          <w:rFonts w:ascii="Arial" w:hAnsi="Arial" w:cs="Arial"/>
          <w:b/>
          <w:bCs/>
          <w:color w:val="000000"/>
          <w:sz w:val="18"/>
          <w:szCs w:val="18"/>
        </w:rPr>
        <w:t>28</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7A904AB2" w14:textId="77777777" w:rsidTr="00381897">
        <w:tc>
          <w:tcPr>
            <w:tcW w:w="0" w:type="auto"/>
            <w:tcMar>
              <w:top w:w="0" w:type="auto"/>
              <w:bottom w:w="0" w:type="auto"/>
            </w:tcMar>
          </w:tcPr>
          <w:p w14:paraId="247A480F" w14:textId="77777777" w:rsidR="00CB11CD" w:rsidRPr="00C564B6" w:rsidRDefault="00CB11CD" w:rsidP="00381897">
            <w:pPr>
              <w:spacing w:before="225" w:after="225"/>
              <w:jc w:val="both"/>
            </w:pPr>
            <w:r w:rsidRPr="00C564B6">
              <w:rPr>
                <w:rFonts w:ascii="Arial" w:hAnsi="Arial" w:cs="Arial"/>
                <w:color w:val="000000"/>
                <w:sz w:val="18"/>
                <w:szCs w:val="18"/>
              </w:rPr>
              <w:t>Skrbnik pogodbe s strani naročnika je ______________</w:t>
            </w:r>
          </w:p>
          <w:p w14:paraId="022B317C" w14:textId="77777777" w:rsidR="00CB11CD" w:rsidRPr="00C564B6" w:rsidRDefault="00CB11CD" w:rsidP="00381897">
            <w:pPr>
              <w:spacing w:before="225" w:after="225"/>
              <w:jc w:val="both"/>
            </w:pPr>
            <w:r w:rsidRPr="00C564B6">
              <w:rPr>
                <w:rFonts w:ascii="Arial" w:hAnsi="Arial" w:cs="Arial"/>
                <w:color w:val="000000"/>
                <w:sz w:val="18"/>
                <w:szCs w:val="18"/>
              </w:rPr>
              <w:t>Predstavnik naročnika je pooblaščen, da zastopa naročnika v vseh vprašanjih, ki se nanašajo na izvedbo storitev, dogovorjenih s to pogodbo.</w:t>
            </w:r>
          </w:p>
          <w:p w14:paraId="4E1617D8" w14:textId="77777777" w:rsidR="00CB11CD" w:rsidRPr="00C564B6" w:rsidRDefault="00CB11CD" w:rsidP="00381897">
            <w:pPr>
              <w:spacing w:before="225" w:after="225"/>
              <w:jc w:val="both"/>
            </w:pPr>
            <w:r w:rsidRPr="00C564B6">
              <w:rPr>
                <w:rFonts w:ascii="Arial" w:hAnsi="Arial" w:cs="Arial"/>
                <w:color w:val="000000"/>
                <w:sz w:val="18"/>
                <w:szCs w:val="18"/>
              </w:rPr>
              <w:t>Pooblaščeni predstavnik izvajalca je _______________</w:t>
            </w:r>
          </w:p>
          <w:p w14:paraId="409DA358" w14:textId="7ACED7B0" w:rsidR="00CB11CD" w:rsidRPr="00C564B6" w:rsidRDefault="00CB11CD" w:rsidP="00381897">
            <w:pPr>
              <w:spacing w:before="225" w:after="225"/>
              <w:jc w:val="both"/>
            </w:pPr>
            <w:r w:rsidRPr="00C564B6">
              <w:rPr>
                <w:rFonts w:ascii="Arial" w:hAnsi="Arial" w:cs="Arial"/>
                <w:color w:val="000000"/>
                <w:sz w:val="18"/>
                <w:szCs w:val="18"/>
              </w:rPr>
              <w:t>Poobl</w:t>
            </w:r>
            <w:r>
              <w:rPr>
                <w:rFonts w:ascii="Arial" w:hAnsi="Arial" w:cs="Arial"/>
                <w:color w:val="000000"/>
                <w:sz w:val="18"/>
                <w:szCs w:val="18"/>
              </w:rPr>
              <w:t>a</w:t>
            </w:r>
            <w:r w:rsidRPr="00C564B6">
              <w:rPr>
                <w:rFonts w:ascii="Arial" w:hAnsi="Arial" w:cs="Arial"/>
                <w:color w:val="000000"/>
                <w:sz w:val="18"/>
                <w:szCs w:val="18"/>
              </w:rPr>
              <w:t>ščeni predstavnik izvajalca je pooblaščen, da zastopa izvajalca v vseh vprašanjih, ki se nanašajo izvajanje storitev po tej pogodbi.</w:t>
            </w:r>
          </w:p>
        </w:tc>
      </w:tr>
    </w:tbl>
    <w:p w14:paraId="0C8E85CE" w14:textId="77777777" w:rsidR="00CB11CD" w:rsidRPr="00C564B6" w:rsidRDefault="00CB11CD" w:rsidP="00CB11CD">
      <w:pPr>
        <w:spacing w:before="225" w:after="225" w:line="240" w:lineRule="auto"/>
        <w:jc w:val="both"/>
      </w:pPr>
      <w:r w:rsidRPr="00C564B6">
        <w:rPr>
          <w:rFonts w:ascii="Arial" w:hAnsi="Arial" w:cs="Arial"/>
          <w:b/>
          <w:bCs/>
          <w:color w:val="000000"/>
          <w:sz w:val="18"/>
          <w:szCs w:val="18"/>
        </w:rPr>
        <w:t>X. POGODBENA KAZEN</w:t>
      </w:r>
      <w:r>
        <w:rPr>
          <w:rFonts w:ascii="Arial" w:hAnsi="Arial" w:cs="Arial"/>
          <w:b/>
          <w:bCs/>
          <w:color w:val="000000"/>
          <w:sz w:val="18"/>
          <w:szCs w:val="18"/>
        </w:rPr>
        <w:t xml:space="preserve"> IN ŠKODA</w:t>
      </w:r>
    </w:p>
    <w:p w14:paraId="52AFDBF8" w14:textId="77777777" w:rsidR="00CB11CD" w:rsidRPr="00C564B6" w:rsidRDefault="00CB11CD" w:rsidP="00CB11CD">
      <w:pPr>
        <w:spacing w:after="0" w:line="240" w:lineRule="auto"/>
        <w:jc w:val="center"/>
      </w:pPr>
      <w:r>
        <w:rPr>
          <w:rFonts w:ascii="Arial" w:hAnsi="Arial" w:cs="Arial"/>
          <w:b/>
          <w:bCs/>
          <w:color w:val="000000"/>
          <w:sz w:val="18"/>
          <w:szCs w:val="18"/>
        </w:rPr>
        <w:t>29</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13A9E7DD" w14:textId="77777777" w:rsidTr="00381897">
        <w:tc>
          <w:tcPr>
            <w:tcW w:w="0" w:type="auto"/>
            <w:tcMar>
              <w:top w:w="0" w:type="auto"/>
              <w:bottom w:w="0" w:type="auto"/>
            </w:tcMar>
          </w:tcPr>
          <w:p w14:paraId="3F969269" w14:textId="77777777" w:rsidR="00CB11CD" w:rsidRPr="00964E7E" w:rsidRDefault="00CB11CD" w:rsidP="00381897">
            <w:pPr>
              <w:spacing w:before="225" w:after="225"/>
              <w:jc w:val="both"/>
              <w:rPr>
                <w:rFonts w:ascii="Arial" w:hAnsi="Arial" w:cs="Arial"/>
                <w:color w:val="000000"/>
                <w:sz w:val="18"/>
                <w:szCs w:val="18"/>
              </w:rPr>
            </w:pPr>
            <w:r w:rsidRPr="00964E7E">
              <w:rPr>
                <w:rFonts w:ascii="Arial" w:hAnsi="Arial" w:cs="Arial"/>
                <w:color w:val="000000"/>
                <w:sz w:val="18"/>
                <w:szCs w:val="18"/>
              </w:rPr>
              <w:t>V primeru, da se izvajalec po svoji krivi pri izvedbi storitve po tej pogodbi ne drži s to pogodbo dogovorjenih terminov izvedbe storitve ali del, sme naročnik obračunati pogodbeno kazen v višini 500,00 EUR za vsak dan zamude, in sicer v primeru:</w:t>
            </w:r>
          </w:p>
          <w:p w14:paraId="0E7B8D68" w14:textId="77777777" w:rsidR="00CB11CD" w:rsidRDefault="00CB11CD" w:rsidP="00CB11CD">
            <w:pPr>
              <w:pStyle w:val="ListParagraph"/>
              <w:numPr>
                <w:ilvl w:val="0"/>
                <w:numId w:val="54"/>
              </w:numPr>
              <w:spacing w:before="225" w:after="225"/>
              <w:jc w:val="both"/>
              <w:rPr>
                <w:rFonts w:ascii="Arial" w:hAnsi="Arial" w:cs="Arial"/>
                <w:color w:val="000000"/>
                <w:sz w:val="18"/>
                <w:szCs w:val="18"/>
              </w:rPr>
            </w:pPr>
            <w:r w:rsidRPr="00964E7E">
              <w:rPr>
                <w:rFonts w:ascii="Arial" w:hAnsi="Arial" w:cs="Arial"/>
                <w:color w:val="000000"/>
                <w:sz w:val="18"/>
                <w:szCs w:val="18"/>
              </w:rPr>
              <w:t>če izvajalec ne opravi in ne zagotovi storitve praznjenja greznic in odvoza blata iz MKČN v celoti in storitev ni opravljena po krivdi izvajalca, oziroma je opravljena z neustreznim vozilom oziroma kakovostno neustrezno,</w:t>
            </w:r>
          </w:p>
          <w:p w14:paraId="34EC784B" w14:textId="77777777" w:rsidR="00CB11CD" w:rsidRDefault="00CB11CD" w:rsidP="00CB11CD">
            <w:pPr>
              <w:pStyle w:val="ListParagraph"/>
              <w:numPr>
                <w:ilvl w:val="0"/>
                <w:numId w:val="54"/>
              </w:numPr>
              <w:spacing w:before="225" w:after="225"/>
              <w:jc w:val="both"/>
              <w:rPr>
                <w:rFonts w:ascii="Arial" w:hAnsi="Arial" w:cs="Arial"/>
                <w:color w:val="000000"/>
                <w:sz w:val="18"/>
                <w:szCs w:val="18"/>
              </w:rPr>
            </w:pPr>
            <w:r w:rsidRPr="00964E7E">
              <w:rPr>
                <w:rFonts w:ascii="Arial" w:hAnsi="Arial" w:cs="Arial"/>
                <w:color w:val="000000"/>
                <w:sz w:val="18"/>
                <w:szCs w:val="18"/>
              </w:rPr>
              <w:t>če izvajalec ne opravi storitve praznjenja greznic in odvoza blata iz MKČN po predpisanem terminskem planu,</w:t>
            </w:r>
          </w:p>
          <w:p w14:paraId="6ECFA0D9" w14:textId="77777777" w:rsidR="00CB11CD" w:rsidRDefault="00CB11CD" w:rsidP="00CB11CD">
            <w:pPr>
              <w:pStyle w:val="ListParagraph"/>
              <w:numPr>
                <w:ilvl w:val="0"/>
                <w:numId w:val="54"/>
              </w:numPr>
              <w:spacing w:before="225" w:after="225"/>
              <w:jc w:val="both"/>
              <w:rPr>
                <w:rFonts w:ascii="Arial" w:hAnsi="Arial" w:cs="Arial"/>
                <w:color w:val="000000"/>
                <w:sz w:val="18"/>
                <w:szCs w:val="18"/>
              </w:rPr>
            </w:pPr>
            <w:r w:rsidRPr="00964E7E">
              <w:rPr>
                <w:rFonts w:ascii="Arial" w:hAnsi="Arial" w:cs="Arial"/>
                <w:color w:val="000000"/>
                <w:sz w:val="18"/>
                <w:szCs w:val="18"/>
              </w:rPr>
              <w:t>ne izvedbe korektivnega ukrepa zaradi neskladnosti pri izvedbi storitve,</w:t>
            </w:r>
          </w:p>
          <w:p w14:paraId="2E5A893D" w14:textId="77777777" w:rsidR="00CB11CD" w:rsidRPr="00964E7E" w:rsidRDefault="00CB11CD" w:rsidP="00CB11CD">
            <w:pPr>
              <w:pStyle w:val="ListParagraph"/>
              <w:numPr>
                <w:ilvl w:val="0"/>
                <w:numId w:val="54"/>
              </w:numPr>
              <w:spacing w:before="225" w:after="225"/>
              <w:jc w:val="both"/>
              <w:rPr>
                <w:rFonts w:ascii="Arial" w:hAnsi="Arial" w:cs="Arial"/>
                <w:color w:val="000000"/>
                <w:sz w:val="18"/>
                <w:szCs w:val="18"/>
              </w:rPr>
            </w:pPr>
            <w:r w:rsidRPr="00964E7E">
              <w:rPr>
                <w:rFonts w:ascii="Arial" w:hAnsi="Arial" w:cs="Arial"/>
                <w:color w:val="000000"/>
                <w:sz w:val="18"/>
                <w:szCs w:val="18"/>
              </w:rPr>
              <w:t>če izvajalec računu za opravljeno storitev ne predloži poročila o izvedbi storitve in zahtevanih evidenc.</w:t>
            </w:r>
          </w:p>
          <w:p w14:paraId="624FABEB" w14:textId="77777777" w:rsidR="00CB11CD" w:rsidRDefault="00CB11CD" w:rsidP="00381897">
            <w:pPr>
              <w:spacing w:before="225" w:after="225"/>
              <w:jc w:val="both"/>
              <w:rPr>
                <w:rFonts w:ascii="Arial" w:hAnsi="Arial" w:cs="Arial"/>
                <w:color w:val="000000"/>
                <w:sz w:val="18"/>
                <w:szCs w:val="18"/>
              </w:rPr>
            </w:pPr>
            <w:r w:rsidRPr="00964E7E">
              <w:rPr>
                <w:rFonts w:ascii="Arial" w:hAnsi="Arial" w:cs="Arial"/>
                <w:color w:val="000000"/>
                <w:sz w:val="18"/>
                <w:szCs w:val="18"/>
              </w:rPr>
              <w:t>V primeru, da izvajalec po svoji krivi pri izvedbi storitve po tej pogodbi povzroči škodo naročniku ali tretji osebi (npr. uporabniku storitev, uporabniku javnih površin in udeležencu v prometu, upravljavcu Čistilne naprave Gorenja vas), katere v dogovoru z dotičnim oškodovancem sporazumno ne odpravi na za oškodovanca sprejemljiv način in v sprejemljivem roku, lahko naročnik izvajalcu obračuna pogodbeno kazen v višini 2.000,00 EUR za vsak škodni primer.</w:t>
            </w:r>
          </w:p>
          <w:p w14:paraId="25835082" w14:textId="77777777" w:rsidR="00CB11CD" w:rsidRPr="00C564B6" w:rsidRDefault="00CB11CD" w:rsidP="00381897">
            <w:pPr>
              <w:jc w:val="center"/>
            </w:pPr>
            <w:r>
              <w:rPr>
                <w:rFonts w:ascii="Arial" w:hAnsi="Arial" w:cs="Arial"/>
                <w:b/>
                <w:bCs/>
                <w:color w:val="000000"/>
                <w:sz w:val="18"/>
                <w:szCs w:val="18"/>
              </w:rPr>
              <w:t>30</w:t>
            </w:r>
            <w:r w:rsidRPr="00C564B6">
              <w:rPr>
                <w:rFonts w:ascii="Arial" w:hAnsi="Arial" w:cs="Arial"/>
                <w:b/>
                <w:bCs/>
                <w:color w:val="000000"/>
                <w:sz w:val="18"/>
                <w:szCs w:val="18"/>
              </w:rPr>
              <w:t>. člen</w:t>
            </w:r>
          </w:p>
          <w:p w14:paraId="39B4418D" w14:textId="77777777" w:rsidR="00CB11CD" w:rsidRDefault="00CB11CD" w:rsidP="00381897">
            <w:pPr>
              <w:spacing w:before="225" w:after="225"/>
              <w:jc w:val="both"/>
              <w:rPr>
                <w:rFonts w:ascii="Arial" w:hAnsi="Arial" w:cs="Arial"/>
                <w:sz w:val="18"/>
                <w:szCs w:val="18"/>
              </w:rPr>
            </w:pPr>
            <w:r w:rsidRPr="00964E7E">
              <w:rPr>
                <w:rFonts w:ascii="Arial" w:hAnsi="Arial" w:cs="Arial"/>
                <w:sz w:val="18"/>
                <w:szCs w:val="18"/>
              </w:rPr>
              <w:t>Če izvajalec zahtevanega s korektivnim ukrepom ne izvede, ima naročnik pravico, da na stroške izvajalca naroči izvedbo zahtevanega s korektivnim ukrepom pri drugem izvajalcu ali odpravi neskladje sam v okviru svojih kapacitet, stroške izvedbe pa zaračuna izvajalcu, izvajalec pa je navedeno dolžan plačati v roku 30 dni. V navedenem primeru naročnik izvajalcu zaračuna pogodbeno kazen v višini 2.000,00 EUR za vsak korektivni ukrep, ki ga izvajalec ne izvede, za kar se šteje tudi neizvajanje rednih in izrednih storitev po tej pogodbi ali opustitev dogovora o poravnavi škode tretji osebi.</w:t>
            </w:r>
          </w:p>
          <w:p w14:paraId="53438C26" w14:textId="77777777" w:rsidR="00CB11CD" w:rsidRPr="00C564B6" w:rsidRDefault="00CB11CD" w:rsidP="00381897">
            <w:pPr>
              <w:jc w:val="center"/>
            </w:pPr>
            <w:r>
              <w:rPr>
                <w:rFonts w:ascii="Arial" w:hAnsi="Arial" w:cs="Arial"/>
                <w:b/>
                <w:bCs/>
                <w:color w:val="000000"/>
                <w:sz w:val="18"/>
                <w:szCs w:val="18"/>
              </w:rPr>
              <w:t>31</w:t>
            </w:r>
            <w:r w:rsidRPr="00C564B6">
              <w:rPr>
                <w:rFonts w:ascii="Arial" w:hAnsi="Arial" w:cs="Arial"/>
                <w:b/>
                <w:bCs/>
                <w:color w:val="000000"/>
                <w:sz w:val="18"/>
                <w:szCs w:val="18"/>
              </w:rPr>
              <w:t>. člen</w:t>
            </w:r>
          </w:p>
          <w:p w14:paraId="6164640C"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da izvajalec ne izvaja storitev v skladu z zahtevami naročnika in/ali če ne oddaja prevzete vsebine iz greznic in blato iz MKČN na Čistilno napravo Gorenja vas iz razlogov na strani izvajalca, lahko naročnik, brez možnosti ugovora izvajalca, unovči garancijo za dobro izvedbo pogodbenih obveznosti.</w:t>
            </w:r>
          </w:p>
          <w:p w14:paraId="1934F4AA" w14:textId="77777777" w:rsidR="00D74224" w:rsidRDefault="00D74224" w:rsidP="00381897">
            <w:pPr>
              <w:jc w:val="center"/>
              <w:rPr>
                <w:rFonts w:ascii="Arial" w:hAnsi="Arial" w:cs="Arial"/>
                <w:b/>
                <w:bCs/>
                <w:color w:val="000000"/>
                <w:sz w:val="18"/>
                <w:szCs w:val="18"/>
              </w:rPr>
            </w:pPr>
          </w:p>
          <w:p w14:paraId="635EFCD2" w14:textId="3D985D02" w:rsidR="00CB11CD" w:rsidRPr="00C564B6" w:rsidRDefault="00CB11CD" w:rsidP="00381897">
            <w:pPr>
              <w:jc w:val="center"/>
            </w:pPr>
            <w:r>
              <w:rPr>
                <w:rFonts w:ascii="Arial" w:hAnsi="Arial" w:cs="Arial"/>
                <w:b/>
                <w:bCs/>
                <w:color w:val="000000"/>
                <w:sz w:val="18"/>
                <w:szCs w:val="18"/>
              </w:rPr>
              <w:lastRenderedPageBreak/>
              <w:t>32</w:t>
            </w:r>
            <w:r w:rsidRPr="00C564B6">
              <w:rPr>
                <w:rFonts w:ascii="Arial" w:hAnsi="Arial" w:cs="Arial"/>
                <w:b/>
                <w:bCs/>
                <w:color w:val="000000"/>
                <w:sz w:val="18"/>
                <w:szCs w:val="18"/>
              </w:rPr>
              <w:t>. člen</w:t>
            </w:r>
          </w:p>
          <w:p w14:paraId="4E15E3AC"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Če naročniku zaradi zamude izvajalca z izvedbo storitev po tej pogodbi nastane škoda, ki presega vrednost pogodbene kazni, ima naročnik pravico do povrnitve vse škode nad zneskom pogodbene kazni.</w:t>
            </w:r>
          </w:p>
          <w:p w14:paraId="38CC2017"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09F7EDB2"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Če storitev po tej pogodbi ni bila izvedena ali je bila izvedena v neskladju s to pogodbo, naročnik storitve izvajalcu ne bo priznal in bo izvajalcu skupaj s poročilom posredoval korektivni ukrep storitve, kot je navedeno v 12. členu pogodbe. V kolikor izvajalec zahtevanega s korektivnim ukrepom ne bo izvedel, naročnik lahko na stroške izvajalca naroči izvedbo zahtevanega s korektivnim ukrepom pri drugem izvajalcu ali odpravi neskladje sam v okviru svojih kapacitet, stroške izvedbe pa zaračuna izvajalcu storitev, izvajalec pa je navedeno dolžen plačati v roku 30 dni. Pri tem lahko naročnik izvajalcu zaračuna pogodbeno kazen v znesku 1.000,00 EUR za vsak korektivni ukrep, ki ga izvajalec ne izvede, za kar se šteje tudi neizvajanje storitev ali izvajanje storitev brez naročila s strani naročnika ali opustitev dogovora o poravnavi škode tretji osebi.</w:t>
            </w:r>
          </w:p>
          <w:p w14:paraId="07668941"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Naročnik mora pogodbeno kazen uveljavljati najpozneje pri tretjem mesečnem računu, ki zapade v plačilo in sme mesečni račun zmanjšati za pogodbeno kazen.</w:t>
            </w:r>
          </w:p>
          <w:p w14:paraId="03AC2FF3"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da izvajalec storitev po tej pogodbi ne izvaja v skladu s to pogodbo oziroma se storitev zbiranja in prevoza komunalnih iz občine Gorenja vas – Poljane na deponijo ali na določeno prevzemno mesto ne izvaja iz razlogov na strani izvajalca, lahko naročnik, brez možnosti ugovora izvajalca, unovči garancijo za dobro izvedbo pogodbenih obveznosti.</w:t>
            </w:r>
          </w:p>
          <w:p w14:paraId="7FB82CA1" w14:textId="77777777" w:rsidR="00CB11CD" w:rsidRPr="00C564B6" w:rsidRDefault="00CB11CD" w:rsidP="00381897">
            <w:pPr>
              <w:jc w:val="center"/>
            </w:pPr>
            <w:r>
              <w:rPr>
                <w:rFonts w:ascii="Arial" w:hAnsi="Arial" w:cs="Arial"/>
                <w:b/>
                <w:bCs/>
                <w:color w:val="000000"/>
                <w:sz w:val="18"/>
                <w:szCs w:val="18"/>
              </w:rPr>
              <w:t>33</w:t>
            </w:r>
            <w:r w:rsidRPr="00C564B6">
              <w:rPr>
                <w:rFonts w:ascii="Arial" w:hAnsi="Arial" w:cs="Arial"/>
                <w:b/>
                <w:bCs/>
                <w:color w:val="000000"/>
                <w:sz w:val="18"/>
                <w:szCs w:val="18"/>
              </w:rPr>
              <w:t>. člen</w:t>
            </w:r>
          </w:p>
          <w:p w14:paraId="579514E6" w14:textId="77777777"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Če naročniku zaradi zamude izvajalca z izvedbo storitev po tej pogodbi nastane škoda, ki presega vrednost pogodbene kazni, ima naročnik pravico do povrnitve vse škode nad zneskom pogodbene kazni.</w:t>
            </w:r>
          </w:p>
          <w:p w14:paraId="408D9C17" w14:textId="1F9AD68E" w:rsidR="00CB11CD" w:rsidRPr="00964E7E" w:rsidRDefault="00CB11CD" w:rsidP="00381897">
            <w:pPr>
              <w:spacing w:before="225" w:after="225"/>
              <w:jc w:val="both"/>
              <w:rPr>
                <w:rFonts w:ascii="Arial" w:hAnsi="Arial" w:cs="Arial"/>
                <w:sz w:val="18"/>
                <w:szCs w:val="18"/>
              </w:rPr>
            </w:pPr>
            <w:r w:rsidRPr="00964E7E">
              <w:rPr>
                <w:rFonts w:ascii="Arial" w:hAnsi="Arial" w:cs="Arial"/>
                <w:sz w:val="18"/>
                <w:szCs w:val="18"/>
              </w:rPr>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tc>
      </w:tr>
    </w:tbl>
    <w:p w14:paraId="7830C407"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X</w:t>
      </w:r>
      <w:r>
        <w:rPr>
          <w:rFonts w:ascii="Arial" w:hAnsi="Arial" w:cs="Arial"/>
          <w:b/>
          <w:bCs/>
          <w:color w:val="000000"/>
          <w:sz w:val="18"/>
          <w:szCs w:val="18"/>
        </w:rPr>
        <w:t>I</w:t>
      </w:r>
      <w:r w:rsidRPr="00C564B6">
        <w:rPr>
          <w:rFonts w:ascii="Arial" w:hAnsi="Arial" w:cs="Arial"/>
          <w:b/>
          <w:bCs/>
          <w:color w:val="000000"/>
          <w:sz w:val="18"/>
          <w:szCs w:val="18"/>
        </w:rPr>
        <w:t>. ZAVAROVANJE POSLA</w:t>
      </w:r>
    </w:p>
    <w:p w14:paraId="01DD29F9" w14:textId="77777777" w:rsidR="00CB11CD" w:rsidRPr="00C564B6" w:rsidRDefault="00CB11CD" w:rsidP="00CB11CD">
      <w:pPr>
        <w:spacing w:after="0" w:line="240" w:lineRule="auto"/>
        <w:jc w:val="center"/>
      </w:pPr>
      <w:r>
        <w:rPr>
          <w:rFonts w:ascii="Arial" w:hAnsi="Arial" w:cs="Arial"/>
          <w:b/>
          <w:bCs/>
          <w:color w:val="000000"/>
          <w:sz w:val="18"/>
          <w:szCs w:val="18"/>
        </w:rPr>
        <w:t>34</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09EB1BE4" w14:textId="77777777" w:rsidTr="00381897">
        <w:tc>
          <w:tcPr>
            <w:tcW w:w="0" w:type="auto"/>
            <w:tcMar>
              <w:top w:w="0" w:type="auto"/>
              <w:bottom w:w="0" w:type="auto"/>
            </w:tcMar>
          </w:tcPr>
          <w:p w14:paraId="1C9FD873" w14:textId="77777777" w:rsidR="00CB11CD" w:rsidRPr="00C564B6" w:rsidRDefault="00CB11CD" w:rsidP="00381897">
            <w:pPr>
              <w:spacing w:before="225" w:after="225"/>
              <w:jc w:val="both"/>
            </w:pPr>
            <w:r w:rsidRPr="00C564B6">
              <w:rPr>
                <w:rFonts w:ascii="Arial" w:hAnsi="Arial" w:cs="Arial"/>
                <w:color w:val="000000"/>
                <w:sz w:val="18"/>
                <w:szCs w:val="18"/>
              </w:rPr>
              <w:t>ZAVAROVANJE ZA DOBRO IZVEDBO</w:t>
            </w:r>
          </w:p>
          <w:p w14:paraId="3B3F86F3" w14:textId="77777777" w:rsidR="00CB11CD" w:rsidRPr="00C564B6" w:rsidRDefault="00CB11CD" w:rsidP="00381897">
            <w:pPr>
              <w:spacing w:before="225" w:after="225"/>
              <w:jc w:val="both"/>
            </w:pPr>
            <w:r w:rsidRPr="00C564B6">
              <w:rPr>
                <w:rFonts w:ascii="Arial" w:hAnsi="Arial" w:cs="Arial"/>
                <w:color w:val="000000"/>
                <w:sz w:val="18"/>
                <w:szCs w:val="18"/>
              </w:rPr>
              <w:t>Instrument zavarovanja: _____________</w:t>
            </w:r>
          </w:p>
          <w:p w14:paraId="0F28FA96" w14:textId="77777777" w:rsidR="00CB11CD" w:rsidRPr="00C564B6" w:rsidRDefault="00CB11CD" w:rsidP="00381897">
            <w:pPr>
              <w:spacing w:before="225" w:after="225"/>
              <w:jc w:val="both"/>
            </w:pPr>
            <w:r w:rsidRPr="00C564B6">
              <w:rPr>
                <w:rFonts w:ascii="Arial" w:hAnsi="Arial" w:cs="Arial"/>
                <w:color w:val="000000"/>
                <w:sz w:val="18"/>
                <w:szCs w:val="18"/>
              </w:rPr>
              <w:t>Višina zavarovanja: _____________</w:t>
            </w:r>
          </w:p>
          <w:p w14:paraId="32220BF5" w14:textId="77777777" w:rsidR="00CB11CD" w:rsidRPr="00C564B6" w:rsidRDefault="00CB11CD" w:rsidP="00381897">
            <w:pPr>
              <w:spacing w:before="225" w:after="225"/>
              <w:jc w:val="both"/>
            </w:pPr>
            <w:r w:rsidRPr="00C564B6">
              <w:rPr>
                <w:rFonts w:ascii="Arial" w:hAnsi="Arial" w:cs="Arial"/>
                <w:color w:val="000000"/>
                <w:sz w:val="18"/>
                <w:szCs w:val="18"/>
              </w:rPr>
              <w:t>Čas veljavnosti: _____________</w:t>
            </w:r>
          </w:p>
          <w:p w14:paraId="5F318A12" w14:textId="77777777" w:rsidR="00CB11CD" w:rsidRPr="00C564B6" w:rsidRDefault="00CB11CD" w:rsidP="00381897">
            <w:pPr>
              <w:spacing w:before="225" w:after="225"/>
              <w:jc w:val="both"/>
            </w:pPr>
            <w:r w:rsidRPr="00C564B6">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8ACD1A" w14:textId="77777777" w:rsidR="00CB11CD" w:rsidRPr="00C564B6" w:rsidRDefault="00CB11CD" w:rsidP="00381897">
            <w:pPr>
              <w:spacing w:before="225" w:after="225"/>
              <w:jc w:val="both"/>
            </w:pPr>
            <w:r w:rsidRPr="00C564B6">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B99AB35"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XI</w:t>
      </w:r>
      <w:r>
        <w:rPr>
          <w:rFonts w:ascii="Arial" w:hAnsi="Arial" w:cs="Arial"/>
          <w:b/>
          <w:bCs/>
          <w:color w:val="000000"/>
          <w:sz w:val="18"/>
          <w:szCs w:val="18"/>
        </w:rPr>
        <w:t>I</w:t>
      </w:r>
      <w:r w:rsidRPr="00C564B6">
        <w:rPr>
          <w:rFonts w:ascii="Arial" w:hAnsi="Arial" w:cs="Arial"/>
          <w:b/>
          <w:bCs/>
          <w:color w:val="000000"/>
          <w:sz w:val="18"/>
          <w:szCs w:val="18"/>
        </w:rPr>
        <w:t>. ODSTOP OD POGODBE</w:t>
      </w:r>
    </w:p>
    <w:p w14:paraId="7149DEA0" w14:textId="77777777" w:rsidR="00CB11CD" w:rsidRPr="00C564B6" w:rsidRDefault="00CB11CD" w:rsidP="00CB11CD">
      <w:pPr>
        <w:spacing w:after="0" w:line="240" w:lineRule="auto"/>
        <w:jc w:val="center"/>
      </w:pPr>
      <w:r>
        <w:rPr>
          <w:rFonts w:ascii="Arial" w:hAnsi="Arial" w:cs="Arial"/>
          <w:b/>
          <w:bCs/>
          <w:color w:val="000000"/>
          <w:sz w:val="18"/>
          <w:szCs w:val="18"/>
        </w:rPr>
        <w:t>35</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48D16D90" w14:textId="77777777" w:rsidTr="00381897">
        <w:tc>
          <w:tcPr>
            <w:tcW w:w="0" w:type="auto"/>
            <w:tcMar>
              <w:top w:w="0" w:type="auto"/>
              <w:bottom w:w="0" w:type="auto"/>
            </w:tcMar>
          </w:tcPr>
          <w:p w14:paraId="39EEA02E" w14:textId="77777777" w:rsidR="00CB11CD" w:rsidRPr="00C564B6" w:rsidRDefault="00CB11CD" w:rsidP="00381897">
            <w:pPr>
              <w:spacing w:before="225" w:after="225"/>
              <w:jc w:val="both"/>
            </w:pPr>
            <w:r w:rsidRPr="00C564B6">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283C886" w14:textId="77777777" w:rsidR="00CB11CD" w:rsidRPr="00C564B6" w:rsidRDefault="00CB11CD" w:rsidP="00381897">
            <w:pPr>
              <w:spacing w:before="225" w:after="225"/>
              <w:jc w:val="both"/>
            </w:pPr>
            <w:r w:rsidRPr="00C564B6">
              <w:rPr>
                <w:rFonts w:ascii="Arial" w:hAnsi="Arial" w:cs="Arial"/>
                <w:color w:val="000000"/>
                <w:sz w:val="18"/>
                <w:szCs w:val="18"/>
              </w:rPr>
              <w:lastRenderedPageBreak/>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B11CD" w:rsidRPr="00C564B6" w14:paraId="7FF06453" w14:textId="77777777" w:rsidTr="00381897">
              <w:tc>
                <w:tcPr>
                  <w:tcW w:w="0" w:type="auto"/>
                  <w:tcMar>
                    <w:top w:w="0" w:type="auto"/>
                    <w:bottom w:w="0" w:type="auto"/>
                  </w:tcMar>
                </w:tcPr>
                <w:p w14:paraId="64B07EEA" w14:textId="77777777" w:rsidR="00CB11CD" w:rsidRPr="00C564B6" w:rsidRDefault="00CB11CD" w:rsidP="00CB11CD">
                  <w:pPr>
                    <w:numPr>
                      <w:ilvl w:val="0"/>
                      <w:numId w:val="47"/>
                    </w:numPr>
                    <w:jc w:val="both"/>
                    <w:rPr>
                      <w:rFonts w:ascii="Arial" w:hAnsi="Arial" w:cs="Arial"/>
                      <w:color w:val="000000"/>
                      <w:sz w:val="18"/>
                      <w:szCs w:val="18"/>
                    </w:rPr>
                  </w:pPr>
                  <w:r w:rsidRPr="00C564B6">
                    <w:rPr>
                      <w:rFonts w:ascii="Arial" w:hAnsi="Arial" w:cs="Arial"/>
                      <w:color w:val="000000"/>
                      <w:sz w:val="18"/>
                      <w:szCs w:val="18"/>
                    </w:rPr>
                    <w:t>pride izvajalec v takšno finančno situacijo, ki bi mu onemogočila izvedbo pogodbenih obveznosti;</w:t>
                  </w:r>
                </w:p>
                <w:p w14:paraId="6201C6B9" w14:textId="4862F691" w:rsidR="00CB11CD" w:rsidRPr="00C564B6" w:rsidRDefault="00CB11CD" w:rsidP="00CB11CD">
                  <w:pPr>
                    <w:numPr>
                      <w:ilvl w:val="0"/>
                      <w:numId w:val="47"/>
                    </w:numPr>
                    <w:jc w:val="both"/>
                    <w:rPr>
                      <w:rFonts w:ascii="Arial" w:hAnsi="Arial" w:cs="Arial"/>
                      <w:color w:val="000000"/>
                      <w:sz w:val="18"/>
                      <w:szCs w:val="18"/>
                    </w:rPr>
                  </w:pPr>
                  <w:r w:rsidRPr="00C564B6">
                    <w:rPr>
                      <w:rFonts w:ascii="Arial" w:hAnsi="Arial" w:cs="Arial"/>
                      <w:color w:val="000000"/>
                      <w:sz w:val="18"/>
                      <w:szCs w:val="18"/>
                    </w:rPr>
                    <w:t xml:space="preserve">izvajalec po svoji krivdi v roku 14 dni od veljavnosti pogodbe in ne prične z </w:t>
                  </w:r>
                  <w:r>
                    <w:rPr>
                      <w:rFonts w:ascii="Arial" w:hAnsi="Arial" w:cs="Arial"/>
                      <w:color w:val="000000"/>
                      <w:sz w:val="18"/>
                      <w:szCs w:val="18"/>
                    </w:rPr>
                    <w:t>izvajanjem storitev</w:t>
                  </w:r>
                  <w:r w:rsidRPr="00C564B6">
                    <w:rPr>
                      <w:rFonts w:ascii="Arial" w:hAnsi="Arial" w:cs="Arial"/>
                      <w:color w:val="000000"/>
                      <w:sz w:val="18"/>
                      <w:szCs w:val="18"/>
                    </w:rPr>
                    <w:t>;</w:t>
                  </w:r>
                </w:p>
                <w:p w14:paraId="7931A0BD" w14:textId="17945ED1" w:rsidR="00CB11CD" w:rsidRPr="00C564B6" w:rsidRDefault="00CB11CD" w:rsidP="00CB11CD">
                  <w:pPr>
                    <w:numPr>
                      <w:ilvl w:val="0"/>
                      <w:numId w:val="47"/>
                    </w:numPr>
                    <w:jc w:val="both"/>
                    <w:rPr>
                      <w:rFonts w:ascii="Arial" w:hAnsi="Arial" w:cs="Arial"/>
                      <w:color w:val="000000"/>
                      <w:sz w:val="18"/>
                      <w:szCs w:val="18"/>
                    </w:rPr>
                  </w:pPr>
                  <w:r w:rsidRPr="00C564B6">
                    <w:rPr>
                      <w:rFonts w:ascii="Arial" w:hAnsi="Arial" w:cs="Arial"/>
                      <w:color w:val="000000"/>
                      <w:sz w:val="18"/>
                      <w:szCs w:val="18"/>
                    </w:rPr>
                    <w:t xml:space="preserve">izvajalec po svoji krivdi kasni z </w:t>
                  </w:r>
                  <w:r>
                    <w:rPr>
                      <w:rFonts w:ascii="Arial" w:hAnsi="Arial" w:cs="Arial"/>
                      <w:color w:val="000000"/>
                      <w:sz w:val="18"/>
                      <w:szCs w:val="18"/>
                    </w:rPr>
                    <w:t>izvedbo storitev</w:t>
                  </w:r>
                  <w:r w:rsidRPr="00C564B6">
                    <w:rPr>
                      <w:rFonts w:ascii="Arial" w:hAnsi="Arial" w:cs="Arial"/>
                      <w:color w:val="000000"/>
                      <w:sz w:val="18"/>
                      <w:szCs w:val="18"/>
                    </w:rPr>
                    <w:t xml:space="preserve"> oziroma če ne dosega pogodbeno dogovorjene kvalitete in standardov in je ne more vzpostaviti niti v naknadno dogovorjenem roku, ki mu ga določi naročnik.</w:t>
                  </w:r>
                </w:p>
              </w:tc>
            </w:tr>
          </w:tbl>
          <w:p w14:paraId="40F5868D" w14:textId="77777777" w:rsidR="00CB11CD" w:rsidRPr="00C564B6" w:rsidRDefault="00CB11CD" w:rsidP="00381897">
            <w:pPr>
              <w:spacing w:before="225" w:after="225"/>
              <w:jc w:val="both"/>
            </w:pPr>
            <w:r w:rsidRPr="00C564B6">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B11CD" w:rsidRPr="00C564B6" w14:paraId="59C04C23" w14:textId="77777777" w:rsidTr="00381897">
              <w:tc>
                <w:tcPr>
                  <w:tcW w:w="0" w:type="auto"/>
                  <w:tcMar>
                    <w:top w:w="0" w:type="auto"/>
                    <w:bottom w:w="0" w:type="auto"/>
                  </w:tcMar>
                </w:tcPr>
                <w:p w14:paraId="2637A458" w14:textId="77777777" w:rsidR="00CB11CD" w:rsidRPr="00C564B6" w:rsidRDefault="00CB11CD" w:rsidP="00CB11CD">
                  <w:pPr>
                    <w:numPr>
                      <w:ilvl w:val="0"/>
                      <w:numId w:val="48"/>
                    </w:numPr>
                    <w:jc w:val="both"/>
                    <w:rPr>
                      <w:rFonts w:ascii="Arial" w:hAnsi="Arial" w:cs="Arial"/>
                      <w:color w:val="000000"/>
                      <w:sz w:val="18"/>
                      <w:szCs w:val="18"/>
                    </w:rPr>
                  </w:pPr>
                  <w:r w:rsidRPr="00C564B6">
                    <w:rPr>
                      <w:rFonts w:ascii="Arial" w:hAnsi="Arial" w:cs="Arial"/>
                      <w:color w:val="000000"/>
                      <w:sz w:val="18"/>
                      <w:szCs w:val="18"/>
                    </w:rPr>
                    <w:t>javno naročilo je bilo bistveno spremenjeno, kar terja nov postopek javnega naročanja;</w:t>
                  </w:r>
                </w:p>
                <w:p w14:paraId="3FA884A2" w14:textId="77777777" w:rsidR="00CB11CD" w:rsidRPr="00C564B6" w:rsidRDefault="00CB11CD" w:rsidP="00CB11CD">
                  <w:pPr>
                    <w:numPr>
                      <w:ilvl w:val="0"/>
                      <w:numId w:val="48"/>
                    </w:numPr>
                    <w:jc w:val="both"/>
                    <w:rPr>
                      <w:rFonts w:ascii="Arial" w:hAnsi="Arial" w:cs="Arial"/>
                      <w:color w:val="000000"/>
                      <w:sz w:val="18"/>
                      <w:szCs w:val="18"/>
                    </w:rPr>
                  </w:pPr>
                  <w:r w:rsidRPr="00C564B6">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EF50B53" w14:textId="77777777" w:rsidR="00CB11CD" w:rsidRPr="00C564B6" w:rsidRDefault="00CB11CD" w:rsidP="00CB11CD">
                  <w:pPr>
                    <w:numPr>
                      <w:ilvl w:val="0"/>
                      <w:numId w:val="48"/>
                    </w:numPr>
                    <w:jc w:val="both"/>
                    <w:rPr>
                      <w:rFonts w:ascii="Arial" w:hAnsi="Arial" w:cs="Arial"/>
                      <w:color w:val="000000"/>
                      <w:sz w:val="18"/>
                      <w:szCs w:val="18"/>
                    </w:rPr>
                  </w:pPr>
                  <w:r w:rsidRPr="00C564B6">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6C0C1B6" w14:textId="77777777" w:rsidR="00CB11CD" w:rsidRPr="00C564B6" w:rsidRDefault="00CB11CD" w:rsidP="00381897">
            <w:pPr>
              <w:spacing w:before="225" w:after="225"/>
              <w:jc w:val="both"/>
            </w:pPr>
            <w:r w:rsidRPr="00C564B6">
              <w:rPr>
                <w:rFonts w:ascii="Arial" w:hAnsi="Arial" w:cs="Arial"/>
                <w:color w:val="000000"/>
                <w:sz w:val="18"/>
                <w:szCs w:val="18"/>
              </w:rPr>
              <w:t>Odstop od pogodbe učinkuje z dnem, ko izvajalec prejme pisno izjavo naročnika o odstopu.</w:t>
            </w:r>
          </w:p>
          <w:p w14:paraId="6BD44113" w14:textId="77777777" w:rsidR="00CB11CD" w:rsidRPr="00C564B6" w:rsidRDefault="00CB11CD" w:rsidP="00381897">
            <w:pPr>
              <w:spacing w:before="225" w:after="225"/>
              <w:jc w:val="both"/>
            </w:pPr>
            <w:r w:rsidRPr="00C564B6">
              <w:rPr>
                <w:rFonts w:ascii="Arial" w:hAnsi="Arial" w:cs="Arial"/>
                <w:color w:val="000000"/>
                <w:sz w:val="18"/>
                <w:szCs w:val="18"/>
              </w:rPr>
              <w:t>Naročnik bo istočasno z odstopom od pogodbe pričel s postopki za unovčenje zavarovanja za dobro izvedbo pogodbenih obveznosti.</w:t>
            </w:r>
          </w:p>
        </w:tc>
      </w:tr>
    </w:tbl>
    <w:p w14:paraId="25650A4D" w14:textId="77777777" w:rsidR="00CB11CD" w:rsidRPr="00C564B6" w:rsidRDefault="00CB11CD" w:rsidP="00CB11CD">
      <w:pPr>
        <w:spacing w:before="225" w:after="225" w:line="240" w:lineRule="auto"/>
        <w:jc w:val="both"/>
      </w:pPr>
      <w:r w:rsidRPr="00C564B6">
        <w:rPr>
          <w:rFonts w:ascii="Arial" w:hAnsi="Arial" w:cs="Arial"/>
          <w:b/>
          <w:bCs/>
          <w:color w:val="000000"/>
          <w:sz w:val="18"/>
          <w:szCs w:val="18"/>
        </w:rPr>
        <w:t>X</w:t>
      </w:r>
      <w:r>
        <w:rPr>
          <w:rFonts w:ascii="Arial" w:hAnsi="Arial" w:cs="Arial"/>
          <w:b/>
          <w:bCs/>
          <w:color w:val="000000"/>
          <w:sz w:val="18"/>
          <w:szCs w:val="18"/>
        </w:rPr>
        <w:t>I</w:t>
      </w:r>
      <w:r w:rsidRPr="00C564B6">
        <w:rPr>
          <w:rFonts w:ascii="Arial" w:hAnsi="Arial" w:cs="Arial"/>
          <w:b/>
          <w:bCs/>
          <w:color w:val="000000"/>
          <w:sz w:val="18"/>
          <w:szCs w:val="18"/>
        </w:rPr>
        <w:t>II. SOCIALNA KLAVZULA IN RAZVEZNI POGOJ</w:t>
      </w:r>
    </w:p>
    <w:p w14:paraId="3048EF69" w14:textId="77777777" w:rsidR="00CB11CD" w:rsidRPr="00C564B6" w:rsidRDefault="00CB11CD" w:rsidP="00CB11CD">
      <w:pPr>
        <w:spacing w:after="0" w:line="240" w:lineRule="auto"/>
        <w:jc w:val="center"/>
      </w:pPr>
      <w:r>
        <w:rPr>
          <w:rFonts w:ascii="Arial" w:hAnsi="Arial" w:cs="Arial"/>
          <w:b/>
          <w:bCs/>
          <w:color w:val="000000"/>
          <w:sz w:val="18"/>
          <w:szCs w:val="18"/>
        </w:rPr>
        <w:t>36</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516D322E" w14:textId="77777777" w:rsidTr="00381897">
        <w:tc>
          <w:tcPr>
            <w:tcW w:w="0" w:type="auto"/>
            <w:tcMar>
              <w:top w:w="0" w:type="auto"/>
              <w:bottom w:w="0" w:type="auto"/>
            </w:tcMar>
          </w:tcPr>
          <w:p w14:paraId="1B87AE4A" w14:textId="77777777" w:rsidR="00CB11CD" w:rsidRDefault="00CB11CD" w:rsidP="00CB11C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3F361723" w14:textId="77777777" w:rsidR="00CB11CD" w:rsidRDefault="00CB11CD" w:rsidP="00CB11CD">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4732C0A" w14:textId="192273C8" w:rsidR="00CB11CD" w:rsidRPr="00C564B6" w:rsidRDefault="00CB11CD" w:rsidP="00CB11CD">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D5EE540" w14:textId="77777777" w:rsidR="00D74224" w:rsidRDefault="00D74224" w:rsidP="00CB11CD">
      <w:pPr>
        <w:spacing w:before="225" w:after="225" w:line="240" w:lineRule="auto"/>
        <w:jc w:val="both"/>
        <w:rPr>
          <w:rFonts w:ascii="Arial" w:hAnsi="Arial" w:cs="Arial"/>
          <w:b/>
          <w:bCs/>
          <w:color w:val="000000"/>
          <w:sz w:val="18"/>
          <w:szCs w:val="18"/>
        </w:rPr>
      </w:pPr>
    </w:p>
    <w:p w14:paraId="652AF18A" w14:textId="4611A11E" w:rsidR="00CB11CD" w:rsidRPr="00C564B6" w:rsidRDefault="00CB11CD" w:rsidP="00D74224">
      <w:pPr>
        <w:spacing w:before="120" w:after="120" w:line="240" w:lineRule="auto"/>
        <w:jc w:val="both"/>
      </w:pPr>
      <w:r w:rsidRPr="00C564B6">
        <w:rPr>
          <w:rFonts w:ascii="Arial" w:hAnsi="Arial" w:cs="Arial"/>
          <w:b/>
          <w:bCs/>
          <w:color w:val="000000"/>
          <w:sz w:val="18"/>
          <w:szCs w:val="18"/>
        </w:rPr>
        <w:lastRenderedPageBreak/>
        <w:t>XIV. POSLOVNA SKRIVNOST</w:t>
      </w:r>
    </w:p>
    <w:p w14:paraId="3B812B60" w14:textId="77777777" w:rsidR="00CB11CD" w:rsidRPr="00C564B6" w:rsidRDefault="00CB11CD" w:rsidP="00CB11CD">
      <w:pPr>
        <w:spacing w:after="0" w:line="240" w:lineRule="auto"/>
        <w:jc w:val="center"/>
      </w:pPr>
      <w:r>
        <w:rPr>
          <w:rFonts w:ascii="Arial" w:hAnsi="Arial" w:cs="Arial"/>
          <w:b/>
          <w:bCs/>
          <w:color w:val="000000"/>
          <w:sz w:val="18"/>
          <w:szCs w:val="18"/>
        </w:rPr>
        <w:t>37</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2771D918" w14:textId="77777777" w:rsidTr="00381897">
        <w:tc>
          <w:tcPr>
            <w:tcW w:w="0" w:type="auto"/>
            <w:tcMar>
              <w:top w:w="0" w:type="auto"/>
              <w:bottom w:w="0" w:type="auto"/>
            </w:tcMar>
          </w:tcPr>
          <w:p w14:paraId="6569DF75" w14:textId="77777777" w:rsidR="00CB11CD" w:rsidRPr="00C564B6" w:rsidRDefault="00CB11CD" w:rsidP="00381897">
            <w:pPr>
              <w:spacing w:before="225" w:after="225"/>
              <w:jc w:val="both"/>
            </w:pPr>
            <w:r w:rsidRPr="00C564B6">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9AE86B0" w14:textId="77777777" w:rsidR="00CB11CD" w:rsidRPr="00C564B6" w:rsidRDefault="00CB11CD" w:rsidP="00381897">
            <w:pPr>
              <w:spacing w:before="225" w:after="225"/>
              <w:jc w:val="both"/>
            </w:pPr>
            <w:r w:rsidRPr="00C564B6">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5A22850"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XV. REVIZIJSKA SLED</w:t>
      </w:r>
    </w:p>
    <w:p w14:paraId="48F1608D" w14:textId="77777777" w:rsidR="00CB11CD" w:rsidRPr="00C564B6" w:rsidRDefault="00CB11CD" w:rsidP="00CB11CD">
      <w:pPr>
        <w:spacing w:after="0" w:line="240" w:lineRule="auto"/>
        <w:jc w:val="center"/>
      </w:pPr>
      <w:r>
        <w:rPr>
          <w:rFonts w:ascii="Arial" w:hAnsi="Arial" w:cs="Arial"/>
          <w:b/>
          <w:bCs/>
          <w:color w:val="000000"/>
          <w:sz w:val="18"/>
          <w:szCs w:val="18"/>
        </w:rPr>
        <w:t>38</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6198D067" w14:textId="77777777" w:rsidTr="00381897">
        <w:tc>
          <w:tcPr>
            <w:tcW w:w="0" w:type="auto"/>
            <w:tcMar>
              <w:top w:w="0" w:type="auto"/>
              <w:bottom w:w="0" w:type="auto"/>
            </w:tcMar>
          </w:tcPr>
          <w:p w14:paraId="6F11D2BE" w14:textId="77777777" w:rsidR="00CB11CD" w:rsidRPr="00C564B6" w:rsidRDefault="00CB11CD" w:rsidP="00D74224">
            <w:pPr>
              <w:spacing w:before="180" w:after="180"/>
              <w:jc w:val="both"/>
            </w:pPr>
            <w:r w:rsidRPr="00C564B6">
              <w:rPr>
                <w:rFonts w:ascii="Arial" w:hAnsi="Arial" w:cs="Arial"/>
                <w:color w:val="000000"/>
                <w:sz w:val="18"/>
                <w:szCs w:val="18"/>
              </w:rPr>
              <w:t>Vsa dokumentacija, povezana z izvedbo projekta, mora biti hranjena na način, da zagotavlja revizijsko sled izvedbe storitev.</w:t>
            </w:r>
          </w:p>
          <w:p w14:paraId="19CEB4D8" w14:textId="77777777" w:rsidR="00CB11CD" w:rsidRPr="00C564B6" w:rsidRDefault="00CB11CD" w:rsidP="00D74224">
            <w:pPr>
              <w:spacing w:before="180" w:after="180"/>
              <w:jc w:val="both"/>
            </w:pPr>
            <w:r w:rsidRPr="00C564B6">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9FC72A6" w14:textId="77777777" w:rsidR="00CB11CD" w:rsidRPr="00C564B6" w:rsidRDefault="00CB11CD" w:rsidP="00D74224">
            <w:pPr>
              <w:spacing w:before="180" w:after="180"/>
              <w:jc w:val="both"/>
            </w:pPr>
            <w:r w:rsidRPr="00C564B6">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4C71C46" w14:textId="77777777" w:rsidR="00CB11CD" w:rsidRPr="00C564B6" w:rsidRDefault="00CB11CD" w:rsidP="00D74224">
            <w:pPr>
              <w:spacing w:before="180" w:after="180"/>
              <w:jc w:val="both"/>
            </w:pPr>
            <w:r w:rsidRPr="00C564B6">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5949EB1" w14:textId="77777777" w:rsidR="00CB11CD" w:rsidRPr="00C564B6" w:rsidRDefault="00CB11CD" w:rsidP="00D74224">
            <w:pPr>
              <w:spacing w:before="180" w:after="180"/>
              <w:jc w:val="both"/>
            </w:pPr>
            <w:r w:rsidRPr="00C564B6">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E7FF308"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XVI. PROTIKORUPCIJSKA KLAVZULA</w:t>
      </w:r>
    </w:p>
    <w:p w14:paraId="4D9B5E29" w14:textId="77777777" w:rsidR="00CB11CD" w:rsidRPr="00C564B6" w:rsidRDefault="00CB11CD" w:rsidP="00CB11CD">
      <w:pPr>
        <w:spacing w:after="0" w:line="240" w:lineRule="auto"/>
        <w:jc w:val="center"/>
      </w:pPr>
      <w:r>
        <w:rPr>
          <w:rFonts w:ascii="Arial" w:hAnsi="Arial" w:cs="Arial"/>
          <w:b/>
          <w:bCs/>
          <w:color w:val="000000"/>
          <w:sz w:val="18"/>
          <w:szCs w:val="18"/>
        </w:rPr>
        <w:t>39</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37EF1F51" w14:textId="77777777" w:rsidTr="00381897">
        <w:tc>
          <w:tcPr>
            <w:tcW w:w="0" w:type="auto"/>
            <w:tcMar>
              <w:top w:w="0" w:type="auto"/>
              <w:bottom w:w="0" w:type="auto"/>
            </w:tcMar>
          </w:tcPr>
          <w:p w14:paraId="5C782615" w14:textId="77777777" w:rsidR="00CB11CD" w:rsidRPr="00C564B6" w:rsidRDefault="00CB11CD" w:rsidP="00381897">
            <w:pPr>
              <w:spacing w:before="225" w:after="225"/>
              <w:jc w:val="both"/>
            </w:pPr>
            <w:r w:rsidRPr="00C564B6">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B11CD" w:rsidRPr="00C564B6" w14:paraId="7E88BB5D" w14:textId="77777777" w:rsidTr="00381897">
              <w:tc>
                <w:tcPr>
                  <w:tcW w:w="0" w:type="auto"/>
                  <w:tcMar>
                    <w:top w:w="0" w:type="auto"/>
                    <w:bottom w:w="0" w:type="auto"/>
                  </w:tcMar>
                </w:tcPr>
                <w:p w14:paraId="0859CFA5" w14:textId="77777777" w:rsidR="00CB11CD" w:rsidRPr="00C564B6" w:rsidRDefault="00CB11CD" w:rsidP="00CB11CD">
                  <w:pPr>
                    <w:numPr>
                      <w:ilvl w:val="0"/>
                      <w:numId w:val="49"/>
                    </w:numPr>
                    <w:jc w:val="both"/>
                    <w:rPr>
                      <w:rFonts w:ascii="Arial" w:hAnsi="Arial" w:cs="Arial"/>
                      <w:color w:val="000000"/>
                      <w:sz w:val="18"/>
                      <w:szCs w:val="18"/>
                    </w:rPr>
                  </w:pPr>
                  <w:r w:rsidRPr="00C564B6">
                    <w:rPr>
                      <w:rFonts w:ascii="Arial" w:hAnsi="Arial" w:cs="Arial"/>
                      <w:color w:val="000000"/>
                      <w:sz w:val="18"/>
                      <w:szCs w:val="18"/>
                    </w:rPr>
                    <w:t>pridobitev posla ali</w:t>
                  </w:r>
                </w:p>
                <w:p w14:paraId="787FA283" w14:textId="77777777" w:rsidR="00CB11CD" w:rsidRPr="00C564B6" w:rsidRDefault="00CB11CD" w:rsidP="00CB11CD">
                  <w:pPr>
                    <w:numPr>
                      <w:ilvl w:val="0"/>
                      <w:numId w:val="49"/>
                    </w:numPr>
                    <w:jc w:val="both"/>
                    <w:rPr>
                      <w:rFonts w:ascii="Arial" w:hAnsi="Arial" w:cs="Arial"/>
                      <w:color w:val="000000"/>
                      <w:sz w:val="18"/>
                      <w:szCs w:val="18"/>
                    </w:rPr>
                  </w:pPr>
                  <w:r w:rsidRPr="00C564B6">
                    <w:rPr>
                      <w:rFonts w:ascii="Arial" w:hAnsi="Arial" w:cs="Arial"/>
                      <w:color w:val="000000"/>
                      <w:sz w:val="18"/>
                      <w:szCs w:val="18"/>
                    </w:rPr>
                    <w:t>za sklenitev posla pod ugodnejšimi pogoji ali</w:t>
                  </w:r>
                </w:p>
                <w:p w14:paraId="538A76EC" w14:textId="77777777" w:rsidR="00CB11CD" w:rsidRPr="00C564B6" w:rsidRDefault="00CB11CD" w:rsidP="00CB11CD">
                  <w:pPr>
                    <w:numPr>
                      <w:ilvl w:val="0"/>
                      <w:numId w:val="49"/>
                    </w:numPr>
                    <w:jc w:val="both"/>
                    <w:rPr>
                      <w:rFonts w:ascii="Arial" w:hAnsi="Arial" w:cs="Arial"/>
                      <w:color w:val="000000"/>
                      <w:sz w:val="18"/>
                      <w:szCs w:val="18"/>
                    </w:rPr>
                  </w:pPr>
                  <w:r w:rsidRPr="00C564B6">
                    <w:rPr>
                      <w:rFonts w:ascii="Arial" w:hAnsi="Arial" w:cs="Arial"/>
                      <w:color w:val="000000"/>
                      <w:sz w:val="18"/>
                      <w:szCs w:val="18"/>
                    </w:rPr>
                    <w:t>za opustitev dolžnega nadzora nad izvajanjem pogodbenih obveznosti ali</w:t>
                  </w:r>
                </w:p>
                <w:p w14:paraId="020114D4" w14:textId="77777777" w:rsidR="00CB11CD" w:rsidRPr="00C564B6" w:rsidRDefault="00CB11CD" w:rsidP="00CB11CD">
                  <w:pPr>
                    <w:numPr>
                      <w:ilvl w:val="0"/>
                      <w:numId w:val="49"/>
                    </w:numPr>
                    <w:jc w:val="both"/>
                    <w:rPr>
                      <w:rFonts w:ascii="Arial" w:hAnsi="Arial" w:cs="Arial"/>
                      <w:color w:val="000000"/>
                      <w:sz w:val="18"/>
                      <w:szCs w:val="18"/>
                    </w:rPr>
                  </w:pPr>
                  <w:r w:rsidRPr="00C564B6">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43B7472" w14:textId="77777777" w:rsidR="00CB11CD" w:rsidRPr="00C564B6" w:rsidRDefault="00CB11CD" w:rsidP="00381897">
            <w:pPr>
              <w:spacing w:before="225" w:after="225"/>
              <w:jc w:val="both"/>
            </w:pPr>
            <w:r w:rsidRPr="00C564B6">
              <w:rPr>
                <w:rFonts w:ascii="Arial" w:hAnsi="Arial" w:cs="Arial"/>
                <w:color w:val="000000"/>
                <w:sz w:val="18"/>
                <w:szCs w:val="18"/>
              </w:rPr>
              <w:t>je pogodba nična.</w:t>
            </w:r>
          </w:p>
        </w:tc>
      </w:tr>
    </w:tbl>
    <w:p w14:paraId="6B914176" w14:textId="77777777" w:rsidR="00CB11CD" w:rsidRPr="00C564B6" w:rsidRDefault="00CB11CD" w:rsidP="00D74224">
      <w:pPr>
        <w:spacing w:before="120" w:after="120" w:line="240" w:lineRule="auto"/>
        <w:jc w:val="both"/>
      </w:pPr>
      <w:r w:rsidRPr="00C564B6">
        <w:rPr>
          <w:rFonts w:ascii="Arial" w:hAnsi="Arial" w:cs="Arial"/>
          <w:b/>
          <w:bCs/>
          <w:color w:val="000000"/>
          <w:sz w:val="18"/>
          <w:szCs w:val="18"/>
        </w:rPr>
        <w:t>XVII. REŠEVANJE SPOROV</w:t>
      </w:r>
    </w:p>
    <w:p w14:paraId="3E89404E" w14:textId="77777777" w:rsidR="00CB11CD" w:rsidRPr="00C564B6" w:rsidRDefault="00CB11CD" w:rsidP="00CB11CD">
      <w:pPr>
        <w:spacing w:after="0" w:line="240" w:lineRule="auto"/>
        <w:jc w:val="center"/>
      </w:pPr>
      <w:r>
        <w:rPr>
          <w:rFonts w:ascii="Arial" w:hAnsi="Arial" w:cs="Arial"/>
          <w:b/>
          <w:bCs/>
          <w:color w:val="000000"/>
          <w:sz w:val="18"/>
          <w:szCs w:val="18"/>
        </w:rPr>
        <w:t>40</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4709A02C" w14:textId="77777777" w:rsidTr="00381897">
        <w:tc>
          <w:tcPr>
            <w:tcW w:w="0" w:type="auto"/>
            <w:tcMar>
              <w:top w:w="0" w:type="auto"/>
              <w:bottom w:w="0" w:type="auto"/>
            </w:tcMar>
          </w:tcPr>
          <w:p w14:paraId="3274D484" w14:textId="77777777" w:rsidR="00CB11CD" w:rsidRPr="00C564B6" w:rsidRDefault="00CB11CD" w:rsidP="00381897">
            <w:pPr>
              <w:spacing w:before="225" w:after="225"/>
              <w:jc w:val="both"/>
            </w:pPr>
            <w:r w:rsidRPr="00C564B6">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752981E" w14:textId="77777777" w:rsidR="00CB11CD" w:rsidRPr="00C564B6" w:rsidRDefault="00CB11CD" w:rsidP="00CB11CD">
      <w:pPr>
        <w:spacing w:before="225" w:after="225" w:line="240" w:lineRule="auto"/>
        <w:jc w:val="both"/>
      </w:pPr>
      <w:r w:rsidRPr="00C564B6">
        <w:rPr>
          <w:rFonts w:ascii="Arial" w:hAnsi="Arial" w:cs="Arial"/>
          <w:b/>
          <w:bCs/>
          <w:color w:val="000000"/>
          <w:sz w:val="18"/>
          <w:szCs w:val="18"/>
        </w:rPr>
        <w:lastRenderedPageBreak/>
        <w:t>XVIII. KONČNE DOLOČBE</w:t>
      </w:r>
    </w:p>
    <w:p w14:paraId="16A29277" w14:textId="77777777" w:rsidR="00CB11CD" w:rsidRPr="00C564B6" w:rsidRDefault="00CB11CD" w:rsidP="00CB11CD">
      <w:pPr>
        <w:spacing w:after="0" w:line="240" w:lineRule="auto"/>
        <w:jc w:val="center"/>
      </w:pPr>
      <w:r>
        <w:rPr>
          <w:rFonts w:ascii="Arial" w:hAnsi="Arial" w:cs="Arial"/>
          <w:b/>
          <w:bCs/>
          <w:color w:val="000000"/>
          <w:sz w:val="18"/>
          <w:szCs w:val="18"/>
        </w:rPr>
        <w:t>41</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545AFE41" w14:textId="77777777" w:rsidTr="00381897">
        <w:tc>
          <w:tcPr>
            <w:tcW w:w="0" w:type="auto"/>
            <w:tcMar>
              <w:top w:w="0" w:type="auto"/>
              <w:bottom w:w="0" w:type="auto"/>
            </w:tcMar>
          </w:tcPr>
          <w:p w14:paraId="75D9915B" w14:textId="2E0F5DFC" w:rsidR="00CB11CD" w:rsidRPr="00C564B6" w:rsidRDefault="00CB11CD" w:rsidP="00381897">
            <w:pPr>
              <w:spacing w:before="225" w:after="225"/>
              <w:jc w:val="both"/>
            </w:pPr>
            <w:r w:rsidRPr="00C564B6">
              <w:rPr>
                <w:rFonts w:ascii="Arial" w:hAnsi="Arial" w:cs="Arial"/>
                <w:color w:val="000000"/>
                <w:sz w:val="18"/>
                <w:szCs w:val="18"/>
              </w:rPr>
              <w:t>Ta pogodba je sklenjena in prične veljati z dnem, ko jo podpiše zadnja pogodbena stranka in pod odložnim pogojem predložitve zavarovanja za dobro izvedbo, če je to zahtevano.</w:t>
            </w:r>
            <w:r>
              <w:rPr>
                <w:rFonts w:ascii="Arial" w:hAnsi="Arial" w:cs="Arial"/>
                <w:color w:val="000000"/>
                <w:sz w:val="18"/>
                <w:szCs w:val="18"/>
              </w:rPr>
              <w:t xml:space="preserve"> Pogodba se sklene do 31. 12. 2029.</w:t>
            </w:r>
          </w:p>
          <w:p w14:paraId="36AA3DC1" w14:textId="77777777" w:rsidR="00CB11CD" w:rsidRPr="00C564B6" w:rsidRDefault="00CB11CD" w:rsidP="00381897">
            <w:pPr>
              <w:spacing w:before="225" w:after="225"/>
              <w:jc w:val="both"/>
            </w:pPr>
            <w:r w:rsidRPr="00C564B6">
              <w:rPr>
                <w:rFonts w:ascii="Arial" w:hAnsi="Arial" w:cs="Arial"/>
                <w:color w:val="000000"/>
                <w:sz w:val="18"/>
                <w:szCs w:val="18"/>
              </w:rPr>
              <w:t>Pogodba se lahko spremeni ali dopolni s pisnim dodatkom, ki ga sprejmeta in podpišeta obe stranki.</w:t>
            </w:r>
          </w:p>
          <w:p w14:paraId="3C0FEBF5" w14:textId="77777777" w:rsidR="00CB11CD" w:rsidRPr="00C564B6" w:rsidRDefault="00CB11CD" w:rsidP="00381897">
            <w:pPr>
              <w:spacing w:before="225" w:after="225"/>
              <w:jc w:val="both"/>
            </w:pPr>
            <w:r w:rsidRPr="00C564B6">
              <w:rPr>
                <w:rFonts w:ascii="Arial" w:hAnsi="Arial" w:cs="Arial"/>
                <w:color w:val="000000"/>
                <w:sz w:val="18"/>
                <w:szCs w:val="18"/>
              </w:rPr>
              <w:t>Za razmerja, ki jih predmetna pogodba ne ureja, veljajo določbe zakona, ki ureja obligacijska razmerja.</w:t>
            </w:r>
          </w:p>
          <w:p w14:paraId="49DBDD7C" w14:textId="77777777" w:rsidR="00CB11CD" w:rsidRPr="00C564B6" w:rsidRDefault="00CB11CD" w:rsidP="00381897">
            <w:pPr>
              <w:spacing w:before="225" w:after="225"/>
              <w:jc w:val="both"/>
            </w:pPr>
            <w:r w:rsidRPr="00C564B6">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2CCC2D4" w14:textId="77777777" w:rsidR="00CB11CD" w:rsidRPr="00C564B6" w:rsidRDefault="00CB11CD" w:rsidP="00381897">
            <w:pPr>
              <w:spacing w:before="225" w:after="225"/>
              <w:jc w:val="both"/>
            </w:pPr>
            <w:r w:rsidRPr="00C564B6">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1D8E924" w14:textId="77777777" w:rsidR="00CB11CD" w:rsidRPr="00C564B6" w:rsidRDefault="00CB11CD" w:rsidP="00CB11CD">
      <w:pPr>
        <w:spacing w:after="0" w:line="240" w:lineRule="auto"/>
        <w:jc w:val="center"/>
      </w:pPr>
      <w:r>
        <w:rPr>
          <w:rFonts w:ascii="Arial" w:hAnsi="Arial" w:cs="Arial"/>
          <w:b/>
          <w:bCs/>
          <w:color w:val="000000"/>
          <w:sz w:val="18"/>
          <w:szCs w:val="18"/>
        </w:rPr>
        <w:t>42</w:t>
      </w:r>
      <w:r w:rsidRPr="00C564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B11CD" w:rsidRPr="00C564B6" w14:paraId="550D97E5" w14:textId="77777777" w:rsidTr="00381897">
        <w:tc>
          <w:tcPr>
            <w:tcW w:w="0" w:type="auto"/>
            <w:tcMar>
              <w:top w:w="0" w:type="auto"/>
              <w:bottom w:w="0" w:type="auto"/>
            </w:tcMar>
          </w:tcPr>
          <w:p w14:paraId="3974E8A3" w14:textId="77777777" w:rsidR="00CB11CD" w:rsidRPr="00C564B6" w:rsidRDefault="00CB11CD" w:rsidP="00381897">
            <w:pPr>
              <w:spacing w:before="225" w:after="225"/>
              <w:jc w:val="both"/>
            </w:pPr>
            <w:r w:rsidRPr="00C564B6">
              <w:rPr>
                <w:rFonts w:ascii="Arial" w:hAnsi="Arial" w:cs="Arial"/>
                <w:color w:val="000000"/>
                <w:sz w:val="18"/>
                <w:szCs w:val="18"/>
              </w:rPr>
              <w:t>Pogodba je sestavljena in podpisana v štirih (4) enakih izvodih, od katerih izvajalec prejme dva (2) izvoda in naročnik dva (2) izvoda.</w:t>
            </w:r>
          </w:p>
        </w:tc>
      </w:tr>
    </w:tbl>
    <w:p w14:paraId="73811E79" w14:textId="09398B3D" w:rsidR="00CB11CD" w:rsidRPr="00CB11CD" w:rsidRDefault="00CB11CD" w:rsidP="00CB11CD">
      <w:pPr>
        <w:spacing w:before="975" w:after="225" w:line="240" w:lineRule="auto"/>
        <w:jc w:val="both"/>
      </w:pPr>
      <w:r w:rsidRPr="00C564B6">
        <w:rPr>
          <w:rFonts w:ascii="Arial" w:hAnsi="Arial" w:cs="Arial"/>
          <w:color w:val="000000"/>
          <w:sz w:val="18"/>
          <w:szCs w:val="18"/>
        </w:rPr>
        <w:t>V/na ________________, dne ________________</w:t>
      </w:r>
    </w:p>
    <w:sectPr w:rsidR="00CB11CD" w:rsidRPr="00CB11CD"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4ECC" w14:textId="77777777" w:rsidR="00537468" w:rsidRDefault="00537468" w:rsidP="006975C6">
      <w:pPr>
        <w:spacing w:after="0" w:line="240" w:lineRule="auto"/>
      </w:pPr>
      <w:r>
        <w:separator/>
      </w:r>
    </w:p>
  </w:endnote>
  <w:endnote w:type="continuationSeparator" w:id="0">
    <w:p w14:paraId="4A88BE91" w14:textId="77777777" w:rsidR="00537468" w:rsidRDefault="0053746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w:t>
        </w:r>
        <w:r w:rsidR="00AF572D">
          <w:rPr>
            <w:rFonts w:ascii="Arial" w:hAnsi="Arial" w:cs="Arial"/>
            <w:noProof/>
            <w:sz w:val="18"/>
            <w:szCs w:val="18"/>
          </w:rPr>
          <w:t>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6A2DD774" w:rsidR="00797CF1" w:rsidRPr="00D82514" w:rsidRDefault="00DE46B6" w:rsidP="00DE46B6">
    <w:pPr>
      <w:pStyle w:val="Footer"/>
      <w:jc w:val="center"/>
      <w:rPr>
        <w:rFonts w:ascii="Arial" w:hAnsi="Arial" w:cs="Arial"/>
        <w:b/>
        <w:bCs/>
        <w:sz w:val="18"/>
        <w:szCs w:val="18"/>
      </w:rPr>
    </w:pPr>
    <w:r w:rsidRPr="00A008B2">
      <w:rPr>
        <w:rFonts w:ascii="Arial" w:hAnsi="Arial" w:cs="Arial"/>
        <w:b/>
        <w:bCs/>
        <w:sz w:val="18"/>
        <w:szCs w:val="18"/>
      </w:rPr>
      <w:t>Praznjenje greznic in odvoz blata iz MKČN v obdobju od leta 2026 do 2029</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8B09"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DA"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E71B"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C6A2"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5F2F9" w14:textId="77777777" w:rsidR="00537468" w:rsidRDefault="00537468" w:rsidP="006975C6">
      <w:pPr>
        <w:spacing w:after="0" w:line="240" w:lineRule="auto"/>
      </w:pPr>
      <w:r>
        <w:separator/>
      </w:r>
    </w:p>
  </w:footnote>
  <w:footnote w:type="continuationSeparator" w:id="0">
    <w:p w14:paraId="5CF9995A" w14:textId="77777777" w:rsidR="00537468" w:rsidRDefault="0053746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357"/>
      <w:gridCol w:w="3596"/>
      <w:gridCol w:w="4117"/>
    </w:tblGrid>
    <w:tr w:rsidR="00DE46B6" w:rsidRPr="006F1DA5" w14:paraId="3ED92914" w14:textId="77777777" w:rsidTr="00381897">
      <w:trPr>
        <w:trHeight w:val="1268"/>
      </w:trPr>
      <w:tc>
        <w:tcPr>
          <w:tcW w:w="1384" w:type="dxa"/>
        </w:tcPr>
        <w:p w14:paraId="427C1574" w14:textId="77777777" w:rsidR="00DE46B6" w:rsidRPr="006F1DA5" w:rsidRDefault="00DE46B6" w:rsidP="00DE46B6">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C282AFC" wp14:editId="7C05C169">
                <wp:simplePos x="0" y="0"/>
                <wp:positionH relativeFrom="page">
                  <wp:posOffset>141350</wp:posOffset>
                </wp:positionH>
                <wp:positionV relativeFrom="paragraph">
                  <wp:posOffset>-7620</wp:posOffset>
                </wp:positionV>
                <wp:extent cx="720000" cy="720000"/>
                <wp:effectExtent l="0" t="0" r="4445" b="4445"/>
                <wp:wrapNone/>
                <wp:docPr id="135015018"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D4FCBAC" w14:textId="77777777" w:rsidR="00DE46B6" w:rsidRPr="006F1DA5" w:rsidRDefault="00DE46B6" w:rsidP="00DE46B6">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GORENJA VAS</w:t>
          </w:r>
          <w:r>
            <w:rPr>
              <w:rFonts w:ascii="Arial" w:hAnsi="Arial" w:cs="Arial"/>
              <w:b/>
              <w:color w:val="000000" w:themeColor="text1"/>
              <w:sz w:val="18"/>
              <w:szCs w:val="18"/>
            </w:rPr>
            <w:t xml:space="preserve"> </w:t>
          </w:r>
          <w:r w:rsidRPr="006F1DA5">
            <w:rPr>
              <w:rFonts w:ascii="Arial" w:hAnsi="Arial" w:cs="Arial"/>
              <w:b/>
              <w:color w:val="000000" w:themeColor="text1"/>
              <w:sz w:val="18"/>
              <w:szCs w:val="18"/>
            </w:rPr>
            <w:t>-</w:t>
          </w:r>
          <w:r>
            <w:rPr>
              <w:rFonts w:ascii="Arial" w:hAnsi="Arial" w:cs="Arial"/>
              <w:b/>
              <w:color w:val="000000" w:themeColor="text1"/>
              <w:sz w:val="18"/>
              <w:szCs w:val="18"/>
            </w:rPr>
            <w:t xml:space="preserve"> </w:t>
          </w:r>
          <w:r w:rsidRPr="006F1DA5">
            <w:rPr>
              <w:rFonts w:ascii="Arial" w:hAnsi="Arial" w:cs="Arial"/>
              <w:b/>
              <w:color w:val="000000" w:themeColor="text1"/>
              <w:sz w:val="18"/>
              <w:szCs w:val="18"/>
            </w:rPr>
            <w:t>POLJANE</w:t>
          </w:r>
        </w:p>
        <w:p w14:paraId="694558BA"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Poljanska cesta 87</w:t>
          </w:r>
        </w:p>
        <w:p w14:paraId="2469D035"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4224 GORENJA VAS</w:t>
          </w:r>
        </w:p>
        <w:p w14:paraId="0A6545AB"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http://www.obcina-gvp.si</w:t>
          </w:r>
        </w:p>
        <w:p w14:paraId="6A2E5E60" w14:textId="77777777" w:rsidR="00DE46B6" w:rsidRPr="006F1DA5" w:rsidRDefault="00DE46B6" w:rsidP="00DE46B6">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D82C10">
            <w:rPr>
              <w:rFonts w:ascii="Arial" w:hAnsi="Arial" w:cs="Arial"/>
              <w:color w:val="000000" w:themeColor="text1"/>
              <w:sz w:val="16"/>
              <w:szCs w:val="16"/>
            </w:rPr>
            <w:t>info@obcina-gvp.si</w:t>
          </w:r>
        </w:p>
      </w:tc>
      <w:tc>
        <w:tcPr>
          <w:tcW w:w="4209" w:type="dxa"/>
        </w:tcPr>
        <w:p w14:paraId="0FE77DFE" w14:textId="77777777" w:rsidR="00DE46B6" w:rsidRPr="006F1DA5" w:rsidRDefault="00DE46B6" w:rsidP="00DE46B6">
          <w:pPr>
            <w:pStyle w:val="Header"/>
            <w:rPr>
              <w:rFonts w:ascii="Arial" w:hAnsi="Arial" w:cs="Arial"/>
              <w:b/>
              <w:color w:val="000000" w:themeColor="text1"/>
            </w:rPr>
          </w:pPr>
        </w:p>
      </w:tc>
    </w:tr>
  </w:tbl>
  <w:p w14:paraId="02358464" w14:textId="77777777" w:rsidR="00F50125" w:rsidRPr="00DE46B6" w:rsidRDefault="00F50125" w:rsidP="00DE4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F0F"/>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2" w15:restartNumberingAfterBreak="0">
    <w:nsid w:val="0D750330"/>
    <w:multiLevelType w:val="hybridMultilevel"/>
    <w:tmpl w:val="ECD07744"/>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92F31"/>
    <w:multiLevelType w:val="hybridMultilevel"/>
    <w:tmpl w:val="53484C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A2822"/>
    <w:multiLevelType w:val="hybridMultilevel"/>
    <w:tmpl w:val="D5CCB28C"/>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6" w15:restartNumberingAfterBreak="0">
    <w:nsid w:val="19AF13D2"/>
    <w:multiLevelType w:val="hybridMultilevel"/>
    <w:tmpl w:val="B658FC76"/>
    <w:lvl w:ilvl="0" w:tplc="C520DBEE">
      <w:start w:val="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8"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9"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10"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C05526"/>
    <w:multiLevelType w:val="hybridMultilevel"/>
    <w:tmpl w:val="94D429E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F7F6F"/>
    <w:multiLevelType w:val="hybridMultilevel"/>
    <w:tmpl w:val="33106398"/>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0054F6"/>
    <w:multiLevelType w:val="hybridMultilevel"/>
    <w:tmpl w:val="6ED4565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3B26E48"/>
    <w:multiLevelType w:val="hybridMultilevel"/>
    <w:tmpl w:val="0338D72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81E09"/>
    <w:multiLevelType w:val="hybridMultilevel"/>
    <w:tmpl w:val="F36AF07A"/>
    <w:lvl w:ilvl="0" w:tplc="00C0386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9942DAA"/>
    <w:multiLevelType w:val="hybridMultilevel"/>
    <w:tmpl w:val="21066C8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976B7"/>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E11F40"/>
    <w:multiLevelType w:val="multilevel"/>
    <w:tmpl w:val="36E437D0"/>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3506ECC"/>
    <w:multiLevelType w:val="hybridMultilevel"/>
    <w:tmpl w:val="B4F0FCA6"/>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6721A0"/>
    <w:multiLevelType w:val="hybridMultilevel"/>
    <w:tmpl w:val="66B6D39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29"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0" w15:restartNumberingAfterBreak="0">
    <w:nsid w:val="68AF519C"/>
    <w:multiLevelType w:val="hybridMultilevel"/>
    <w:tmpl w:val="06F8B53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2"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33"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34"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E77C2"/>
    <w:multiLevelType w:val="hybridMultilevel"/>
    <w:tmpl w:val="224036B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38"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31"/>
  </w:num>
  <w:num w:numId="2" w16cid:durableId="1195145681">
    <w:abstractNumId w:val="37"/>
  </w:num>
  <w:num w:numId="3" w16cid:durableId="221454769">
    <w:abstractNumId w:val="32"/>
  </w:num>
  <w:num w:numId="4" w16cid:durableId="990520062">
    <w:abstractNumId w:val="29"/>
  </w:num>
  <w:num w:numId="5" w16cid:durableId="334578000">
    <w:abstractNumId w:val="28"/>
  </w:num>
  <w:num w:numId="6" w16cid:durableId="286400761">
    <w:abstractNumId w:val="33"/>
  </w:num>
  <w:num w:numId="7" w16cid:durableId="1498840212">
    <w:abstractNumId w:val="5"/>
  </w:num>
  <w:num w:numId="8" w16cid:durableId="1518931621">
    <w:abstractNumId w:val="8"/>
  </w:num>
  <w:num w:numId="9" w16cid:durableId="1706901498">
    <w:abstractNumId w:val="17"/>
  </w:num>
  <w:num w:numId="10" w16cid:durableId="955793711">
    <w:abstractNumId w:val="7"/>
  </w:num>
  <w:num w:numId="11" w16cid:durableId="191234606">
    <w:abstractNumId w:val="1"/>
  </w:num>
  <w:num w:numId="12" w16cid:durableId="1916739223">
    <w:abstractNumId w:val="38"/>
  </w:num>
  <w:num w:numId="13" w16cid:durableId="2124760480">
    <w:abstractNumId w:val="26"/>
  </w:num>
  <w:num w:numId="14" w16cid:durableId="1552887946">
    <w:abstractNumId w:val="35"/>
  </w:num>
  <w:num w:numId="15" w16cid:durableId="1368412859">
    <w:abstractNumId w:val="34"/>
  </w:num>
  <w:num w:numId="16" w16cid:durableId="690034903">
    <w:abstractNumId w:val="22"/>
  </w:num>
  <w:num w:numId="17" w16cid:durableId="1033068993">
    <w:abstractNumId w:val="10"/>
  </w:num>
  <w:num w:numId="18" w16cid:durableId="1600672292">
    <w:abstractNumId w:val="21"/>
  </w:num>
  <w:num w:numId="19" w16cid:durableId="1914200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1455581">
    <w:abstractNumId w:val="19"/>
  </w:num>
  <w:num w:numId="21" w16cid:durableId="1796633883">
    <w:abstractNumId w:val="25"/>
  </w:num>
  <w:num w:numId="22" w16cid:durableId="683213293">
    <w:abstractNumId w:val="3"/>
  </w:num>
  <w:num w:numId="23" w16cid:durableId="49698273">
    <w:abstractNumId w:val="9"/>
  </w:num>
  <w:num w:numId="24" w16cid:durableId="5353902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17976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07609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727335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40617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69648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944965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15976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31848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68125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7403265">
    <w:abstractNumId w:val="15"/>
  </w:num>
  <w:num w:numId="35" w16cid:durableId="177767555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9593333">
    <w:abstractNumId w:val="27"/>
  </w:num>
  <w:num w:numId="37" w16cid:durableId="933516044">
    <w:abstractNumId w:val="12"/>
  </w:num>
  <w:num w:numId="38" w16cid:durableId="19145874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43301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0155175">
    <w:abstractNumId w:val="6"/>
  </w:num>
  <w:num w:numId="41" w16cid:durableId="1966810211">
    <w:abstractNumId w:val="13"/>
  </w:num>
  <w:num w:numId="42" w16cid:durableId="1695224881">
    <w:abstractNumId w:val="30"/>
  </w:num>
  <w:num w:numId="43" w16cid:durableId="1129863675">
    <w:abstractNumId w:val="24"/>
  </w:num>
  <w:num w:numId="44" w16cid:durableId="2036418145">
    <w:abstractNumId w:val="4"/>
  </w:num>
  <w:num w:numId="45" w16cid:durableId="12738255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143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06985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34648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377189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6604518">
    <w:abstractNumId w:val="2"/>
  </w:num>
  <w:num w:numId="51" w16cid:durableId="1276526377">
    <w:abstractNumId w:val="16"/>
  </w:num>
  <w:num w:numId="52" w16cid:durableId="1528907431">
    <w:abstractNumId w:val="36"/>
  </w:num>
  <w:num w:numId="53" w16cid:durableId="862011398">
    <w:abstractNumId w:val="14"/>
  </w:num>
  <w:num w:numId="54" w16cid:durableId="449857844">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08B1"/>
    <w:rsid w:val="00013290"/>
    <w:rsid w:val="00013D58"/>
    <w:rsid w:val="00021212"/>
    <w:rsid w:val="00025982"/>
    <w:rsid w:val="00027F41"/>
    <w:rsid w:val="000349CC"/>
    <w:rsid w:val="00037A49"/>
    <w:rsid w:val="00043DDE"/>
    <w:rsid w:val="000453FC"/>
    <w:rsid w:val="00045E31"/>
    <w:rsid w:val="000630B8"/>
    <w:rsid w:val="0006338F"/>
    <w:rsid w:val="00081F4F"/>
    <w:rsid w:val="00095C52"/>
    <w:rsid w:val="00095C6C"/>
    <w:rsid w:val="00097F4A"/>
    <w:rsid w:val="000B1353"/>
    <w:rsid w:val="000B488F"/>
    <w:rsid w:val="000C5527"/>
    <w:rsid w:val="000E3646"/>
    <w:rsid w:val="000E41A8"/>
    <w:rsid w:val="000E4F80"/>
    <w:rsid w:val="000E76C6"/>
    <w:rsid w:val="00102141"/>
    <w:rsid w:val="00105882"/>
    <w:rsid w:val="00110515"/>
    <w:rsid w:val="00115516"/>
    <w:rsid w:val="001201B1"/>
    <w:rsid w:val="00125474"/>
    <w:rsid w:val="00127127"/>
    <w:rsid w:val="00131CEE"/>
    <w:rsid w:val="00131EDF"/>
    <w:rsid w:val="00134892"/>
    <w:rsid w:val="001402C9"/>
    <w:rsid w:val="00142332"/>
    <w:rsid w:val="001508FE"/>
    <w:rsid w:val="00153233"/>
    <w:rsid w:val="0016522A"/>
    <w:rsid w:val="00165757"/>
    <w:rsid w:val="00167A33"/>
    <w:rsid w:val="00170BFD"/>
    <w:rsid w:val="00186187"/>
    <w:rsid w:val="001A284D"/>
    <w:rsid w:val="001A5CE2"/>
    <w:rsid w:val="001C34EC"/>
    <w:rsid w:val="001E13EA"/>
    <w:rsid w:val="00204EDB"/>
    <w:rsid w:val="00210BAA"/>
    <w:rsid w:val="002130DB"/>
    <w:rsid w:val="00226469"/>
    <w:rsid w:val="002317A7"/>
    <w:rsid w:val="00246836"/>
    <w:rsid w:val="002506C6"/>
    <w:rsid w:val="00251A22"/>
    <w:rsid w:val="002634AA"/>
    <w:rsid w:val="002741B4"/>
    <w:rsid w:val="00284B1E"/>
    <w:rsid w:val="00291696"/>
    <w:rsid w:val="002B3532"/>
    <w:rsid w:val="002C2FF5"/>
    <w:rsid w:val="002C5912"/>
    <w:rsid w:val="002C64C2"/>
    <w:rsid w:val="002D2AD2"/>
    <w:rsid w:val="002D34C7"/>
    <w:rsid w:val="002D58B5"/>
    <w:rsid w:val="002E1E0F"/>
    <w:rsid w:val="002E6786"/>
    <w:rsid w:val="002F52F5"/>
    <w:rsid w:val="00314075"/>
    <w:rsid w:val="003212C6"/>
    <w:rsid w:val="00330298"/>
    <w:rsid w:val="0033249E"/>
    <w:rsid w:val="003370D2"/>
    <w:rsid w:val="00337E4D"/>
    <w:rsid w:val="0034033F"/>
    <w:rsid w:val="00341535"/>
    <w:rsid w:val="00343395"/>
    <w:rsid w:val="00352A9B"/>
    <w:rsid w:val="00365486"/>
    <w:rsid w:val="00370DF7"/>
    <w:rsid w:val="00381F14"/>
    <w:rsid w:val="00385698"/>
    <w:rsid w:val="0038717E"/>
    <w:rsid w:val="003A171E"/>
    <w:rsid w:val="003A1AA2"/>
    <w:rsid w:val="003C281C"/>
    <w:rsid w:val="003C77A9"/>
    <w:rsid w:val="003D28DF"/>
    <w:rsid w:val="003D7FEB"/>
    <w:rsid w:val="003E7F88"/>
    <w:rsid w:val="004104A6"/>
    <w:rsid w:val="004105D4"/>
    <w:rsid w:val="004228D9"/>
    <w:rsid w:val="004312F3"/>
    <w:rsid w:val="004332C3"/>
    <w:rsid w:val="004377A0"/>
    <w:rsid w:val="00454B5A"/>
    <w:rsid w:val="004612BF"/>
    <w:rsid w:val="004702FB"/>
    <w:rsid w:val="00471503"/>
    <w:rsid w:val="004817AD"/>
    <w:rsid w:val="00481E77"/>
    <w:rsid w:val="0049479E"/>
    <w:rsid w:val="004C5334"/>
    <w:rsid w:val="004D2F9F"/>
    <w:rsid w:val="004D767A"/>
    <w:rsid w:val="004E4397"/>
    <w:rsid w:val="004E4398"/>
    <w:rsid w:val="004E5457"/>
    <w:rsid w:val="004E59B2"/>
    <w:rsid w:val="004F2927"/>
    <w:rsid w:val="004F3B6B"/>
    <w:rsid w:val="005013A6"/>
    <w:rsid w:val="00520C95"/>
    <w:rsid w:val="0052142A"/>
    <w:rsid w:val="005235F0"/>
    <w:rsid w:val="005257FD"/>
    <w:rsid w:val="0052581A"/>
    <w:rsid w:val="0053510E"/>
    <w:rsid w:val="00537468"/>
    <w:rsid w:val="005423BF"/>
    <w:rsid w:val="005748DD"/>
    <w:rsid w:val="005754DB"/>
    <w:rsid w:val="00592199"/>
    <w:rsid w:val="005A7164"/>
    <w:rsid w:val="005B6195"/>
    <w:rsid w:val="005C29FF"/>
    <w:rsid w:val="005C52F7"/>
    <w:rsid w:val="005D6DB2"/>
    <w:rsid w:val="006122BD"/>
    <w:rsid w:val="006347C3"/>
    <w:rsid w:val="0065204B"/>
    <w:rsid w:val="006643E6"/>
    <w:rsid w:val="00670CC6"/>
    <w:rsid w:val="006717B6"/>
    <w:rsid w:val="00671B68"/>
    <w:rsid w:val="00672EF4"/>
    <w:rsid w:val="00682D32"/>
    <w:rsid w:val="00685018"/>
    <w:rsid w:val="006860A0"/>
    <w:rsid w:val="00695899"/>
    <w:rsid w:val="00696591"/>
    <w:rsid w:val="006975C6"/>
    <w:rsid w:val="006A143C"/>
    <w:rsid w:val="006A358D"/>
    <w:rsid w:val="006A3781"/>
    <w:rsid w:val="006A5918"/>
    <w:rsid w:val="006B2936"/>
    <w:rsid w:val="006D0D71"/>
    <w:rsid w:val="006D3F43"/>
    <w:rsid w:val="006F1DA5"/>
    <w:rsid w:val="006F7324"/>
    <w:rsid w:val="00702E9B"/>
    <w:rsid w:val="00704689"/>
    <w:rsid w:val="007066E1"/>
    <w:rsid w:val="007109D5"/>
    <w:rsid w:val="0071428B"/>
    <w:rsid w:val="00716FD2"/>
    <w:rsid w:val="00720BC7"/>
    <w:rsid w:val="00722E54"/>
    <w:rsid w:val="00723A96"/>
    <w:rsid w:val="0073613C"/>
    <w:rsid w:val="00736F31"/>
    <w:rsid w:val="0074576C"/>
    <w:rsid w:val="00750A36"/>
    <w:rsid w:val="00750F6A"/>
    <w:rsid w:val="007834F9"/>
    <w:rsid w:val="00785F39"/>
    <w:rsid w:val="0079158A"/>
    <w:rsid w:val="00791F37"/>
    <w:rsid w:val="00794B58"/>
    <w:rsid w:val="00797CF1"/>
    <w:rsid w:val="007A509F"/>
    <w:rsid w:val="007A63DF"/>
    <w:rsid w:val="007A7AFD"/>
    <w:rsid w:val="007B13EB"/>
    <w:rsid w:val="007B2A81"/>
    <w:rsid w:val="007B319A"/>
    <w:rsid w:val="007B6465"/>
    <w:rsid w:val="007B6794"/>
    <w:rsid w:val="007B6929"/>
    <w:rsid w:val="007C3EA0"/>
    <w:rsid w:val="007D26B2"/>
    <w:rsid w:val="007D5393"/>
    <w:rsid w:val="007D6FB3"/>
    <w:rsid w:val="007D7E1E"/>
    <w:rsid w:val="007E0E83"/>
    <w:rsid w:val="007E4D5F"/>
    <w:rsid w:val="007F1B3C"/>
    <w:rsid w:val="00812835"/>
    <w:rsid w:val="008223A9"/>
    <w:rsid w:val="008278F5"/>
    <w:rsid w:val="0086103F"/>
    <w:rsid w:val="008620B6"/>
    <w:rsid w:val="00865B8F"/>
    <w:rsid w:val="0087235D"/>
    <w:rsid w:val="008758E9"/>
    <w:rsid w:val="00881A71"/>
    <w:rsid w:val="00883DB4"/>
    <w:rsid w:val="00886F4A"/>
    <w:rsid w:val="00891006"/>
    <w:rsid w:val="008946E3"/>
    <w:rsid w:val="008968E8"/>
    <w:rsid w:val="008A2E83"/>
    <w:rsid w:val="008A3A9B"/>
    <w:rsid w:val="008A6BDA"/>
    <w:rsid w:val="008B6B29"/>
    <w:rsid w:val="008B72CE"/>
    <w:rsid w:val="008B7E46"/>
    <w:rsid w:val="008C0123"/>
    <w:rsid w:val="008C7897"/>
    <w:rsid w:val="008D472A"/>
    <w:rsid w:val="008E326D"/>
    <w:rsid w:val="008E354B"/>
    <w:rsid w:val="008E7739"/>
    <w:rsid w:val="008F5854"/>
    <w:rsid w:val="009107F6"/>
    <w:rsid w:val="009136AA"/>
    <w:rsid w:val="00930868"/>
    <w:rsid w:val="009364AD"/>
    <w:rsid w:val="00940ACB"/>
    <w:rsid w:val="0095013D"/>
    <w:rsid w:val="0095616D"/>
    <w:rsid w:val="00960022"/>
    <w:rsid w:val="00963E44"/>
    <w:rsid w:val="009643D0"/>
    <w:rsid w:val="00970750"/>
    <w:rsid w:val="009767C8"/>
    <w:rsid w:val="00986A39"/>
    <w:rsid w:val="009873E9"/>
    <w:rsid w:val="009A64E3"/>
    <w:rsid w:val="009B0529"/>
    <w:rsid w:val="009B5F40"/>
    <w:rsid w:val="009C44F7"/>
    <w:rsid w:val="009E5955"/>
    <w:rsid w:val="009F2092"/>
    <w:rsid w:val="00A01368"/>
    <w:rsid w:val="00A0692C"/>
    <w:rsid w:val="00A1127D"/>
    <w:rsid w:val="00A36EDD"/>
    <w:rsid w:val="00A51A71"/>
    <w:rsid w:val="00A52459"/>
    <w:rsid w:val="00A531EF"/>
    <w:rsid w:val="00A53258"/>
    <w:rsid w:val="00A5539E"/>
    <w:rsid w:val="00A83FA4"/>
    <w:rsid w:val="00A943C9"/>
    <w:rsid w:val="00A953D3"/>
    <w:rsid w:val="00AA3BCE"/>
    <w:rsid w:val="00AA443B"/>
    <w:rsid w:val="00AB5771"/>
    <w:rsid w:val="00AC68B9"/>
    <w:rsid w:val="00AC76C7"/>
    <w:rsid w:val="00AE3FDB"/>
    <w:rsid w:val="00AE4B58"/>
    <w:rsid w:val="00AF572D"/>
    <w:rsid w:val="00AF7FB0"/>
    <w:rsid w:val="00B0076D"/>
    <w:rsid w:val="00B05771"/>
    <w:rsid w:val="00B130B0"/>
    <w:rsid w:val="00B169F3"/>
    <w:rsid w:val="00B17AD7"/>
    <w:rsid w:val="00B20086"/>
    <w:rsid w:val="00B2458A"/>
    <w:rsid w:val="00B24B1E"/>
    <w:rsid w:val="00B254E8"/>
    <w:rsid w:val="00B30611"/>
    <w:rsid w:val="00B342E0"/>
    <w:rsid w:val="00B4485A"/>
    <w:rsid w:val="00B53598"/>
    <w:rsid w:val="00B620AB"/>
    <w:rsid w:val="00B66026"/>
    <w:rsid w:val="00B67949"/>
    <w:rsid w:val="00B757D1"/>
    <w:rsid w:val="00B82BD7"/>
    <w:rsid w:val="00B85032"/>
    <w:rsid w:val="00B85D1B"/>
    <w:rsid w:val="00B85E36"/>
    <w:rsid w:val="00B93434"/>
    <w:rsid w:val="00B93BD9"/>
    <w:rsid w:val="00B94CA6"/>
    <w:rsid w:val="00B9610F"/>
    <w:rsid w:val="00BA57DE"/>
    <w:rsid w:val="00BB34F6"/>
    <w:rsid w:val="00BC0E65"/>
    <w:rsid w:val="00BC2AA0"/>
    <w:rsid w:val="00BC2D61"/>
    <w:rsid w:val="00BE0875"/>
    <w:rsid w:val="00BE1726"/>
    <w:rsid w:val="00BE5653"/>
    <w:rsid w:val="00C02EF0"/>
    <w:rsid w:val="00C11FE6"/>
    <w:rsid w:val="00C125C6"/>
    <w:rsid w:val="00C134F6"/>
    <w:rsid w:val="00C223E5"/>
    <w:rsid w:val="00C2329F"/>
    <w:rsid w:val="00C23C6D"/>
    <w:rsid w:val="00C24613"/>
    <w:rsid w:val="00C315C9"/>
    <w:rsid w:val="00C350A0"/>
    <w:rsid w:val="00C467F6"/>
    <w:rsid w:val="00C4793C"/>
    <w:rsid w:val="00C61EA5"/>
    <w:rsid w:val="00C63FB6"/>
    <w:rsid w:val="00C64469"/>
    <w:rsid w:val="00C70A19"/>
    <w:rsid w:val="00C70BAD"/>
    <w:rsid w:val="00C76D15"/>
    <w:rsid w:val="00C83A9A"/>
    <w:rsid w:val="00C85EDC"/>
    <w:rsid w:val="00C94C00"/>
    <w:rsid w:val="00CA73A0"/>
    <w:rsid w:val="00CA775D"/>
    <w:rsid w:val="00CB0D80"/>
    <w:rsid w:val="00CB11CD"/>
    <w:rsid w:val="00CC7C8B"/>
    <w:rsid w:val="00CD6E25"/>
    <w:rsid w:val="00CE2789"/>
    <w:rsid w:val="00CF399A"/>
    <w:rsid w:val="00D00450"/>
    <w:rsid w:val="00D00E46"/>
    <w:rsid w:val="00D05AD7"/>
    <w:rsid w:val="00D10C7D"/>
    <w:rsid w:val="00D147A1"/>
    <w:rsid w:val="00D16F6B"/>
    <w:rsid w:val="00D3026E"/>
    <w:rsid w:val="00D31B34"/>
    <w:rsid w:val="00D379CF"/>
    <w:rsid w:val="00D4216B"/>
    <w:rsid w:val="00D473EB"/>
    <w:rsid w:val="00D4742B"/>
    <w:rsid w:val="00D57241"/>
    <w:rsid w:val="00D60A0B"/>
    <w:rsid w:val="00D71568"/>
    <w:rsid w:val="00D74224"/>
    <w:rsid w:val="00D7467F"/>
    <w:rsid w:val="00D81618"/>
    <w:rsid w:val="00D82514"/>
    <w:rsid w:val="00D860E4"/>
    <w:rsid w:val="00D924D2"/>
    <w:rsid w:val="00D931BF"/>
    <w:rsid w:val="00D93DD4"/>
    <w:rsid w:val="00D9565E"/>
    <w:rsid w:val="00DA1195"/>
    <w:rsid w:val="00DA1D5D"/>
    <w:rsid w:val="00DB0D00"/>
    <w:rsid w:val="00DB423B"/>
    <w:rsid w:val="00DB5C2A"/>
    <w:rsid w:val="00DC1086"/>
    <w:rsid w:val="00DD2FA1"/>
    <w:rsid w:val="00DD374A"/>
    <w:rsid w:val="00DD5BC8"/>
    <w:rsid w:val="00DE1BAA"/>
    <w:rsid w:val="00DE46B6"/>
    <w:rsid w:val="00DE65E9"/>
    <w:rsid w:val="00DE662D"/>
    <w:rsid w:val="00DF15E1"/>
    <w:rsid w:val="00E03BE4"/>
    <w:rsid w:val="00E0550C"/>
    <w:rsid w:val="00E163EF"/>
    <w:rsid w:val="00E20E8B"/>
    <w:rsid w:val="00E22A8F"/>
    <w:rsid w:val="00E33A95"/>
    <w:rsid w:val="00E369DD"/>
    <w:rsid w:val="00E37969"/>
    <w:rsid w:val="00E40BE5"/>
    <w:rsid w:val="00E43A18"/>
    <w:rsid w:val="00E55B9D"/>
    <w:rsid w:val="00E62AD6"/>
    <w:rsid w:val="00E63B70"/>
    <w:rsid w:val="00E63F11"/>
    <w:rsid w:val="00E7077F"/>
    <w:rsid w:val="00E7163B"/>
    <w:rsid w:val="00E75E00"/>
    <w:rsid w:val="00E7657C"/>
    <w:rsid w:val="00E77F19"/>
    <w:rsid w:val="00E866C4"/>
    <w:rsid w:val="00EB6E8B"/>
    <w:rsid w:val="00ED0B64"/>
    <w:rsid w:val="00ED41BC"/>
    <w:rsid w:val="00ED7922"/>
    <w:rsid w:val="00EE094B"/>
    <w:rsid w:val="00EE353D"/>
    <w:rsid w:val="00EE567F"/>
    <w:rsid w:val="00EF004F"/>
    <w:rsid w:val="00EF3AE5"/>
    <w:rsid w:val="00F039EE"/>
    <w:rsid w:val="00F11E30"/>
    <w:rsid w:val="00F236B3"/>
    <w:rsid w:val="00F24AB1"/>
    <w:rsid w:val="00F26126"/>
    <w:rsid w:val="00F2720A"/>
    <w:rsid w:val="00F351CE"/>
    <w:rsid w:val="00F3667F"/>
    <w:rsid w:val="00F40851"/>
    <w:rsid w:val="00F44028"/>
    <w:rsid w:val="00F44812"/>
    <w:rsid w:val="00F50125"/>
    <w:rsid w:val="00F6147B"/>
    <w:rsid w:val="00F6524D"/>
    <w:rsid w:val="00F728AE"/>
    <w:rsid w:val="00F72EF0"/>
    <w:rsid w:val="00F8474E"/>
    <w:rsid w:val="00F851F3"/>
    <w:rsid w:val="00F87B99"/>
    <w:rsid w:val="00F94B76"/>
    <w:rsid w:val="00F950DC"/>
    <w:rsid w:val="00FB3258"/>
    <w:rsid w:val="00FB47CB"/>
    <w:rsid w:val="00FC109F"/>
    <w:rsid w:val="00FC2646"/>
    <w:rsid w:val="00FC7417"/>
    <w:rsid w:val="00FD2770"/>
    <w:rsid w:val="00FE0CCC"/>
    <w:rsid w:val="00FE2A4F"/>
    <w:rsid w:val="00FF5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body txt,header1"/>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body txt Char,header1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Glava Znak Znak Znak Znak Char1,Glava Znak Znak Znak Znak Znak Char1,Glava Znak Znak Znak Char1,Glava Znak Znak Znak Znak Znak Znak Znak Znak Znak Znak Znak Znak Znak Zn Znak Char1,body txt Char1,header1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 w:type="table" w:customStyle="1" w:styleId="NormalTablePHPDOCX1">
    <w:name w:val="Normal Table PHPDOCX1"/>
    <w:uiPriority w:val="99"/>
    <w:semiHidden/>
    <w:qFormat/>
    <w:rsid w:val="001402C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4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25555506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6097614">
      <w:bodyDiv w:val="1"/>
      <w:marLeft w:val="0"/>
      <w:marRight w:val="0"/>
      <w:marTop w:val="0"/>
      <w:marBottom w:val="0"/>
      <w:divBdr>
        <w:top w:val="none" w:sz="0" w:space="0" w:color="auto"/>
        <w:left w:val="none" w:sz="0" w:space="0" w:color="auto"/>
        <w:bottom w:val="none" w:sz="0" w:space="0" w:color="auto"/>
        <w:right w:val="none" w:sz="0" w:space="0" w:color="auto"/>
      </w:divBdr>
    </w:div>
    <w:div w:id="1193811175">
      <w:bodyDiv w:val="1"/>
      <w:marLeft w:val="0"/>
      <w:marRight w:val="0"/>
      <w:marTop w:val="0"/>
      <w:marBottom w:val="0"/>
      <w:divBdr>
        <w:top w:val="none" w:sz="0" w:space="0" w:color="auto"/>
        <w:left w:val="none" w:sz="0" w:space="0" w:color="auto"/>
        <w:bottom w:val="none" w:sz="0" w:space="0" w:color="auto"/>
        <w:right w:val="none" w:sz="0" w:space="0" w:color="auto"/>
      </w:divBdr>
    </w:div>
    <w:div w:id="1216939283">
      <w:bodyDiv w:val="1"/>
      <w:marLeft w:val="0"/>
      <w:marRight w:val="0"/>
      <w:marTop w:val="0"/>
      <w:marBottom w:val="0"/>
      <w:divBdr>
        <w:top w:val="none" w:sz="0" w:space="0" w:color="auto"/>
        <w:left w:val="none" w:sz="0" w:space="0" w:color="auto"/>
        <w:bottom w:val="none" w:sz="0" w:space="0" w:color="auto"/>
        <w:right w:val="none" w:sz="0" w:space="0" w:color="auto"/>
      </w:divBdr>
    </w:div>
    <w:div w:id="1256129259">
      <w:bodyDiv w:val="1"/>
      <w:marLeft w:val="0"/>
      <w:marRight w:val="0"/>
      <w:marTop w:val="0"/>
      <w:marBottom w:val="0"/>
      <w:divBdr>
        <w:top w:val="none" w:sz="0" w:space="0" w:color="auto"/>
        <w:left w:val="none" w:sz="0" w:space="0" w:color="auto"/>
        <w:bottom w:val="none" w:sz="0" w:space="0" w:color="auto"/>
        <w:right w:val="none" w:sz="0" w:space="0" w:color="auto"/>
      </w:divBdr>
    </w:div>
    <w:div w:id="1402872308">
      <w:bodyDiv w:val="1"/>
      <w:marLeft w:val="0"/>
      <w:marRight w:val="0"/>
      <w:marTop w:val="0"/>
      <w:marBottom w:val="0"/>
      <w:divBdr>
        <w:top w:val="none" w:sz="0" w:space="0" w:color="auto"/>
        <w:left w:val="none" w:sz="0" w:space="0" w:color="auto"/>
        <w:bottom w:val="none" w:sz="0" w:space="0" w:color="auto"/>
        <w:right w:val="none" w:sz="0" w:space="0" w:color="auto"/>
      </w:divBdr>
    </w:div>
    <w:div w:id="1540585085">
      <w:bodyDiv w:val="1"/>
      <w:marLeft w:val="0"/>
      <w:marRight w:val="0"/>
      <w:marTop w:val="0"/>
      <w:marBottom w:val="0"/>
      <w:divBdr>
        <w:top w:val="none" w:sz="0" w:space="0" w:color="auto"/>
        <w:left w:val="none" w:sz="0" w:space="0" w:color="auto"/>
        <w:bottom w:val="none" w:sz="0" w:space="0" w:color="auto"/>
        <w:right w:val="none" w:sz="0" w:space="0" w:color="auto"/>
      </w:divBdr>
    </w:div>
    <w:div w:id="1631745556">
      <w:bodyDiv w:val="1"/>
      <w:marLeft w:val="0"/>
      <w:marRight w:val="0"/>
      <w:marTop w:val="0"/>
      <w:marBottom w:val="0"/>
      <w:divBdr>
        <w:top w:val="none" w:sz="0" w:space="0" w:color="auto"/>
        <w:left w:val="none" w:sz="0" w:space="0" w:color="auto"/>
        <w:bottom w:val="none" w:sz="0" w:space="0" w:color="auto"/>
        <w:right w:val="none" w:sz="0" w:space="0" w:color="auto"/>
      </w:divBdr>
    </w:div>
    <w:div w:id="2035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11706</Words>
  <Characters>66727</Characters>
  <Application>Microsoft Office Word</Application>
  <DocSecurity>0</DocSecurity>
  <Lines>556</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2025-06-10T08:42:00Z</cp:lastPrinted>
  <dcterms:created xsi:type="dcterms:W3CDTF">2025-09-08T05:32:00Z</dcterms:created>
  <dcterms:modified xsi:type="dcterms:W3CDTF">2025-09-09T12:03:00Z</dcterms:modified>
</cp:coreProperties>
</file>